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01F85" w14:textId="62279990" w:rsidR="00B52D43" w:rsidRDefault="002E3EAB" w:rsidP="003C6DF6">
      <w:pPr>
        <w:spacing w:before="57"/>
        <w:ind w:left="2914" w:right="2932"/>
        <w:jc w:val="center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CURR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CU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M 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V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243B1A15" w14:textId="77777777" w:rsidR="003C6DF6" w:rsidRPr="003C6DF6" w:rsidRDefault="003C6DF6" w:rsidP="003C6DF6">
      <w:pPr>
        <w:spacing w:before="57"/>
        <w:ind w:left="2914" w:right="2932"/>
        <w:jc w:val="center"/>
        <w:rPr>
          <w:rFonts w:asciiTheme="minorHAnsi" w:hAnsiTheme="minorHAnsi" w:cstheme="minorHAnsi"/>
          <w:sz w:val="22"/>
          <w:szCs w:val="22"/>
        </w:rPr>
      </w:pPr>
    </w:p>
    <w:p w14:paraId="2E4616C3" w14:textId="4FB56FA4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ERS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0F8B846D" w14:textId="77777777" w:rsidR="003C6DF6" w:rsidRPr="003C6DF6" w:rsidRDefault="003C6DF6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Siobhan Roach</w:t>
      </w:r>
    </w:p>
    <w:p w14:paraId="3391E9B5" w14:textId="7A64FEAF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Dir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tor of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uni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Glob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</w:p>
    <w:p w14:paraId="7FBF8317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mpbell Unive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>ool of Ost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op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ine</w:t>
      </w:r>
    </w:p>
    <w:p w14:paraId="4FD47C6B" w14:textId="0A645945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uies Cr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k, NC  27506</w:t>
      </w:r>
    </w:p>
    <w:p w14:paraId="25B5FA1A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>ork:</w:t>
      </w:r>
      <w:r w:rsidRPr="003C6DF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910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893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1796</w:t>
      </w:r>
    </w:p>
    <w:p w14:paraId="51487A21" w14:textId="5F90091F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: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7" w:history="1">
        <w:r w:rsidR="003C6DF6" w:rsidRPr="003C6DF6">
          <w:rPr>
            <w:rStyle w:val="Hyperlink"/>
            <w:rFonts w:asciiTheme="minorHAnsi" w:hAnsiTheme="minorHAnsi" w:cstheme="minorHAnsi"/>
            <w:spacing w:val="1"/>
            <w:sz w:val="22"/>
            <w:szCs w:val="22"/>
            <w:u w:val="none"/>
          </w:rPr>
          <w:t>roach@gmail.com</w:t>
        </w:r>
      </w:hyperlink>
    </w:p>
    <w:p w14:paraId="4E274B5F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4D6E2F5E" w14:textId="46C1640A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ED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U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TIO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171C028A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1995 – 1999              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 xml:space="preserve">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, Ch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rlottesvi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le</w:t>
      </w:r>
    </w:p>
    <w:p w14:paraId="289A365C" w14:textId="77777777" w:rsidR="00B52D43" w:rsidRPr="003C6DF6" w:rsidRDefault="002E3EAB" w:rsidP="003C6DF6">
      <w:pPr>
        <w:ind w:left="2261" w:right="74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  <w:u w:color="000000"/>
        </w:rPr>
        <w:t>Do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tor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l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tud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 in Hi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r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du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on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rship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nd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 xml:space="preserve"> Con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6DF6">
        <w:rPr>
          <w:rFonts w:asciiTheme="minorHAnsi" w:hAnsiTheme="minorHAnsi" w:cstheme="minorHAnsi"/>
          <w:sz w:val="22"/>
          <w:szCs w:val="22"/>
        </w:rPr>
        <w:t>ntr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ons in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rship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bio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C6DF6">
        <w:rPr>
          <w:rFonts w:asciiTheme="minorHAnsi" w:hAnsiTheme="minorHAnsi" w:cstheme="minorHAnsi"/>
          <w:sz w:val="22"/>
          <w:szCs w:val="22"/>
        </w:rPr>
        <w:t>org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on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s</w:t>
      </w:r>
    </w:p>
    <w:p w14:paraId="3F24332D" w14:textId="77777777" w:rsidR="00B52D43" w:rsidRPr="003C6DF6" w:rsidRDefault="00B52D43" w:rsidP="003C6DF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ACC1153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1967 – 1969              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 xml:space="preserve">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lab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irmin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</w:p>
    <w:p w14:paraId="31C17E09" w14:textId="77777777" w:rsidR="00B52D43" w:rsidRPr="003C6DF6" w:rsidRDefault="002E3EAB" w:rsidP="003C6DF6">
      <w:pPr>
        <w:ind w:left="2261" w:right="367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ster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of Sci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in Ho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pi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 Adm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nis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(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rom Tus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loosa) 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3C6DF6">
        <w:rPr>
          <w:rFonts w:asciiTheme="minorHAnsi" w:hAnsiTheme="minorHAnsi" w:cstheme="minorHAnsi"/>
          <w:sz w:val="22"/>
          <w:szCs w:val="22"/>
        </w:rPr>
        <w:t xml:space="preserve">ived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uts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tudent 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3C6DF6">
        <w:rPr>
          <w:rFonts w:asciiTheme="minorHAnsi" w:hAnsiTheme="minorHAnsi" w:cstheme="minorHAnsi"/>
          <w:sz w:val="22"/>
          <w:szCs w:val="22"/>
        </w:rPr>
        <w:t>rd in 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ss of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1969</w:t>
      </w:r>
    </w:p>
    <w:p w14:paraId="670CF3DD" w14:textId="77777777" w:rsidR="00B52D43" w:rsidRPr="003C6DF6" w:rsidRDefault="002E3EAB" w:rsidP="003C6DF6">
      <w:pPr>
        <w:ind w:left="22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Admin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siden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omp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ted join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 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ome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</w:t>
      </w:r>
    </w:p>
    <w:p w14:paraId="76F441E5" w14:textId="77777777" w:rsidR="00B52D43" w:rsidRPr="003C6DF6" w:rsidRDefault="002E3EAB" w:rsidP="003C6DF6">
      <w:pPr>
        <w:ind w:left="22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and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Al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ma 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Mont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</w:p>
    <w:p w14:paraId="1390DB84" w14:textId="77777777" w:rsidR="00B52D43" w:rsidRPr="003C6DF6" w:rsidRDefault="00B52D43" w:rsidP="003C6DF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7420B07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1958 – 1963              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 xml:space="preserve">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, Ch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rlottesvi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le</w:t>
      </w:r>
    </w:p>
    <w:p w14:paraId="7BADEE98" w14:textId="77777777" w:rsidR="00B52D43" w:rsidRPr="003C6DF6" w:rsidRDefault="002E3EAB" w:rsidP="003C6DF6">
      <w:pPr>
        <w:ind w:left="22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ac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lor of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rts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une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1962</w:t>
      </w:r>
    </w:p>
    <w:p w14:paraId="5AA7425D" w14:textId="77777777" w:rsidR="00B52D43" w:rsidRPr="003C6DF6" w:rsidRDefault="002E3EAB" w:rsidP="003C6DF6">
      <w:pPr>
        <w:ind w:left="2261" w:right="43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jors in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ion (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dis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inction)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Histo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with pr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 xml:space="preserve">med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on </w:t>
      </w:r>
      <w:r w:rsidRPr="003C6DF6">
        <w:rPr>
          <w:rFonts w:asciiTheme="minorHAnsi" w:hAnsiTheme="minorHAnsi" w:cstheme="minorHAnsi"/>
          <w:sz w:val="22"/>
          <w:szCs w:val="22"/>
        </w:rPr>
        <w:t>(sp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ial p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3C6DF6">
        <w:rPr>
          <w:rFonts w:asciiTheme="minorHAnsi" w:hAnsiTheme="minorHAnsi" w:cstheme="minorHAnsi"/>
          <w:sz w:val="22"/>
          <w:szCs w:val="22"/>
        </w:rPr>
        <w:t>. pr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gr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m, 196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3C6DF6">
        <w:rPr>
          <w:rFonts w:asciiTheme="minorHAnsi" w:hAnsiTheme="minorHAnsi" w:cstheme="minorHAnsi"/>
          <w:sz w:val="22"/>
          <w:szCs w:val="22"/>
        </w:rPr>
        <w:t>963)</w:t>
      </w:r>
    </w:p>
    <w:p w14:paraId="5DA9E172" w14:textId="77777777" w:rsidR="00B52D43" w:rsidRPr="003C6DF6" w:rsidRDefault="00B52D43" w:rsidP="003C6DF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B64E5FC" w14:textId="0427A16A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O</w:t>
      </w:r>
      <w:r w:rsidRPr="003C6DF6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F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SS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IONAL 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X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ERIENC</w:t>
      </w:r>
      <w:r w:rsidRPr="003C6DF6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28D7BE6E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5/2014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o pr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      </w:t>
      </w:r>
      <w:r w:rsidRPr="003C6DF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mpbell Unive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z w:val="22"/>
          <w:szCs w:val="22"/>
        </w:rPr>
        <w:t>ies Cr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C6DF6">
        <w:rPr>
          <w:rFonts w:asciiTheme="minorHAnsi" w:hAnsiTheme="minorHAnsi" w:cstheme="minorHAnsi"/>
          <w:sz w:val="22"/>
          <w:szCs w:val="22"/>
        </w:rPr>
        <w:t>k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NC</w:t>
      </w:r>
    </w:p>
    <w:p w14:paraId="7E36B651" w14:textId="726A563C" w:rsidR="003C6DF6" w:rsidRDefault="002E3EAB" w:rsidP="003C6DF6">
      <w:pPr>
        <w:ind w:left="2261" w:right="1217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M.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hool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steop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 xml:space="preserve">e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Assis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nt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ssor of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Fa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pacing w:val="3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3C6DF6">
        <w:rPr>
          <w:rFonts w:asciiTheme="minorHAnsi" w:hAnsiTheme="minorHAnsi" w:cstheme="minorHAnsi"/>
          <w:spacing w:val="-7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dicine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nd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Dire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tor of</w:t>
      </w:r>
      <w:r w:rsidRPr="003C6DF6">
        <w:rPr>
          <w:rFonts w:asciiTheme="minorHAnsi" w:hAnsiTheme="minorHAnsi" w:cstheme="minorHAnsi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Com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uni</w:t>
      </w:r>
      <w:r w:rsidRPr="003C6DF6">
        <w:rPr>
          <w:rFonts w:asciiTheme="minorHAnsi" w:hAnsiTheme="minorHAnsi" w:cstheme="minorHAnsi"/>
          <w:spacing w:val="3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3C6DF6">
        <w:rPr>
          <w:rFonts w:asciiTheme="minorHAnsi" w:hAnsiTheme="minorHAnsi" w:cstheme="minorHAnsi"/>
          <w:spacing w:val="-7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nd Glo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 H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</w:t>
      </w:r>
    </w:p>
    <w:p w14:paraId="747B2FEF" w14:textId="77777777" w:rsidR="003C6DF6" w:rsidRPr="003C6DF6" w:rsidRDefault="003C6DF6" w:rsidP="003C6DF6">
      <w:pPr>
        <w:ind w:left="2261" w:right="1217"/>
        <w:rPr>
          <w:rFonts w:asciiTheme="minorHAnsi" w:hAnsiTheme="minorHAnsi" w:cstheme="minorHAnsi"/>
          <w:sz w:val="22"/>
          <w:szCs w:val="22"/>
        </w:rPr>
      </w:pPr>
    </w:p>
    <w:p w14:paraId="3CBBE058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4/2011 – 4/2014  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tt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stem,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Dunn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</w:p>
    <w:p w14:paraId="0E9A70EE" w14:textId="03C06C03" w:rsidR="00B52D43" w:rsidRDefault="002E3EAB" w:rsidP="003C6DF6">
      <w:pPr>
        <w:ind w:left="2261" w:right="612"/>
        <w:rPr>
          <w:rFonts w:asciiTheme="minorHAnsi" w:hAnsiTheme="minorHAnsi" w:cstheme="minorHAnsi"/>
          <w:sz w:val="22"/>
          <w:szCs w:val="22"/>
          <w:u w:color="000000"/>
        </w:rPr>
      </w:pPr>
      <w:r w:rsidRPr="003C6DF6">
        <w:rPr>
          <w:rFonts w:asciiTheme="minorHAnsi" w:hAnsiTheme="minorHAnsi" w:cstheme="minorHAnsi"/>
          <w:sz w:val="22"/>
          <w:szCs w:val="22"/>
          <w:u w:color="000000"/>
        </w:rPr>
        <w:t>Dir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tor of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lop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nt</w:t>
      </w:r>
      <w:r w:rsidRPr="003C6DF6">
        <w:rPr>
          <w:rFonts w:asciiTheme="minorHAnsi" w:hAnsiTheme="minorHAnsi" w:cstheme="minorHAnsi"/>
          <w:spacing w:val="3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nd A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lations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(4/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2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011-2/2013)</w:t>
      </w:r>
      <w:r w:rsidRPr="003C6DF6">
        <w:rPr>
          <w:rFonts w:asciiTheme="minorHAnsi" w:hAnsiTheme="minorHAnsi" w:cstheme="minorHAnsi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Dir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tor of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Gov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rn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nt and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rea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lations (3/2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0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1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3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-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4/2014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)</w:t>
      </w:r>
    </w:p>
    <w:p w14:paraId="07FC6890" w14:textId="77777777" w:rsidR="003C6DF6" w:rsidRPr="003C6DF6" w:rsidRDefault="003C6DF6" w:rsidP="003C6DF6">
      <w:pPr>
        <w:ind w:left="2261" w:right="612"/>
        <w:rPr>
          <w:rFonts w:asciiTheme="minorHAnsi" w:hAnsiTheme="minorHAnsi" w:cstheme="minorHAnsi"/>
          <w:sz w:val="22"/>
          <w:szCs w:val="22"/>
        </w:rPr>
      </w:pPr>
    </w:p>
    <w:p w14:paraId="55EB0F96" w14:textId="77777777" w:rsidR="00B52D43" w:rsidRPr="003C6DF6" w:rsidRDefault="002E3EAB" w:rsidP="003C6DF6">
      <w:pPr>
        <w:ind w:left="2261" w:right="3279" w:hanging="21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8/2008 – 12/2010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sion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o the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 xml:space="preserve">orld,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lanta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GA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Dir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tor of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3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Min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spacing w:val="3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ri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</w:t>
      </w:r>
    </w:p>
    <w:p w14:paraId="35C1BF04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4C9C7E7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  <w:sectPr w:rsidR="00B52D43" w:rsidRPr="003C6DF6">
          <w:footerReference w:type="default" r:id="rId8"/>
          <w:pgSz w:w="12240" w:h="15840"/>
          <w:pgMar w:top="1380" w:right="1680" w:bottom="280" w:left="1700" w:header="0" w:footer="771" w:gutter="0"/>
          <w:pgNumType w:start="1"/>
          <w:cols w:space="720"/>
        </w:sectPr>
      </w:pPr>
      <w:r w:rsidRPr="003C6DF6">
        <w:rPr>
          <w:rFonts w:asciiTheme="minorHAnsi" w:hAnsiTheme="minorHAnsi" w:cstheme="minorHAnsi"/>
          <w:sz w:val="22"/>
          <w:szCs w:val="22"/>
        </w:rPr>
        <w:t xml:space="preserve">2/1999 – 7/2008  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 xml:space="preserve">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orth Ca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C6DF6">
        <w:rPr>
          <w:rFonts w:asciiTheme="minorHAnsi" w:hAnsiTheme="minorHAnsi" w:cstheme="minorHAnsi"/>
          <w:sz w:val="22"/>
          <w:szCs w:val="22"/>
        </w:rPr>
        <w:t xml:space="preserve">t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 Hi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l,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 Hi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l NC</w:t>
      </w:r>
    </w:p>
    <w:p w14:paraId="2C06E5C0" w14:textId="77777777" w:rsidR="00B52D43" w:rsidRPr="003C6DF6" w:rsidRDefault="002E3EAB" w:rsidP="003C6DF6">
      <w:pPr>
        <w:spacing w:before="72"/>
        <w:ind w:left="22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lastRenderedPageBreak/>
        <w:t>Gil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in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 xml:space="preserve">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hool of Glob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ubl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</w:p>
    <w:p w14:paraId="1FA8C1C1" w14:textId="77777777" w:rsidR="00B52D43" w:rsidRPr="003C6DF6" w:rsidRDefault="002E3EAB" w:rsidP="003C6DF6">
      <w:pPr>
        <w:ind w:left="2261" w:right="134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  <w:u w:color="000000"/>
        </w:rPr>
        <w:t>Cl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nic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 Ass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stant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ssor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of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h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nd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ment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nd</w:t>
      </w:r>
      <w:r w:rsidRPr="003C6DF6">
        <w:rPr>
          <w:rFonts w:asciiTheme="minorHAnsi" w:hAnsiTheme="minorHAnsi" w:cstheme="minorHAnsi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u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ur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 Di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tor 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o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f Pr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o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f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 D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lop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nt 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nd Alumni</w:t>
      </w:r>
      <w:r w:rsidRPr="003C6DF6">
        <w:rPr>
          <w:rFonts w:asciiTheme="minorHAnsi" w:hAnsiTheme="minorHAnsi" w:cstheme="minorHAnsi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lations</w:t>
      </w:r>
    </w:p>
    <w:p w14:paraId="281DDC23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C92E815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1/1996 – 12/2006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Time Consu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in Hospital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ment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nd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</w:p>
    <w:p w14:paraId="4ADE3E67" w14:textId="77777777" w:rsidR="00B52D43" w:rsidRPr="003C6DF6" w:rsidRDefault="002E3EAB" w:rsidP="003C6DF6">
      <w:pPr>
        <w:ind w:left="2261" w:right="1809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The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Hunt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roup,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t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sbu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L (oc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 xml:space="preserve">sional)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nior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ssoci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te</w:t>
      </w:r>
    </w:p>
    <w:p w14:paraId="4B0CC7EA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45E3553" w14:textId="77777777" w:rsidR="00B52D43" w:rsidRPr="003C6DF6" w:rsidRDefault="002E3EAB" w:rsidP="003C6DF6">
      <w:pPr>
        <w:spacing w:before="29"/>
        <w:ind w:left="2261" w:right="1568" w:hanging="21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1/1995 – 7/1996  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NK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at C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ol Hi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l,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shin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 xml:space="preserve">ton DC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Admin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tor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nd CEO</w:t>
      </w:r>
    </w:p>
    <w:p w14:paraId="6D307868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7882404" w14:textId="77777777" w:rsidR="00B52D43" w:rsidRPr="003C6DF6" w:rsidRDefault="002E3EAB" w:rsidP="003C6DF6">
      <w:pPr>
        <w:spacing w:before="29"/>
        <w:ind w:left="2261" w:right="1987" w:hanging="21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9/1991 – 12/1994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Ashe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mori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Hospital,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C6DF6">
        <w:rPr>
          <w:rFonts w:asciiTheme="minorHAnsi" w:hAnsiTheme="minorHAnsi" w:cstheme="minorHAnsi"/>
          <w:sz w:val="22"/>
          <w:szCs w:val="22"/>
        </w:rPr>
        <w:t xml:space="preserve">rson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C thro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h Quo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um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sou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s, 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shvil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TN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Admin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tor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nd CEO</w:t>
      </w:r>
    </w:p>
    <w:p w14:paraId="3CDA9F92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A287018" w14:textId="77777777" w:rsidR="00B52D43" w:rsidRPr="003C6DF6" w:rsidRDefault="002E3EAB" w:rsidP="003C6DF6">
      <w:pPr>
        <w:spacing w:before="29"/>
        <w:ind w:left="2261" w:right="3159" w:hanging="21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11/1987 – 8/1991      </w:t>
      </w:r>
      <w:r w:rsidRPr="003C6DF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K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 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Hospital,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C6DF6">
        <w:rPr>
          <w:rFonts w:asciiTheme="minorHAnsi" w:hAnsiTheme="minorHAnsi" w:cstheme="minorHAnsi"/>
          <w:sz w:val="22"/>
          <w:szCs w:val="22"/>
        </w:rPr>
        <w:t>ov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C6DF6">
        <w:rPr>
          <w:rFonts w:asciiTheme="minorHAnsi" w:hAnsiTheme="minorHAnsi" w:cstheme="minorHAnsi"/>
          <w:sz w:val="22"/>
          <w:szCs w:val="22"/>
        </w:rPr>
        <w:t xml:space="preserve">E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ve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Vi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sident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nd COO</w:t>
      </w:r>
    </w:p>
    <w:p w14:paraId="6C610A34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1D163A6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6/1987 – 10/1987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sion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t.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os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ph’s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stem, As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vi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le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</w:p>
    <w:p w14:paraId="38E8D3C3" w14:textId="77777777" w:rsidR="00B52D43" w:rsidRPr="003C6DF6" w:rsidRDefault="002E3EAB" w:rsidP="003C6DF6">
      <w:pPr>
        <w:ind w:left="22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Consultant, G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ree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ntr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Rid</w:t>
      </w:r>
      <w:r w:rsidRPr="003C6DF6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g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3"/>
          <w:position w:val="-1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TC 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roj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</w:p>
    <w:p w14:paraId="5710AE5D" w14:textId="77777777" w:rsidR="00B52D43" w:rsidRPr="003C6DF6" w:rsidRDefault="00B52D43" w:rsidP="003C6DF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5FE0D69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9/1985 – 5/1987  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Hopital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um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i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hrou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</w:p>
    <w:p w14:paraId="6E555700" w14:textId="77777777" w:rsidR="00B52D43" w:rsidRPr="003C6DF6" w:rsidRDefault="002E3EAB" w:rsidP="003C6DF6">
      <w:pPr>
        <w:ind w:left="2261" w:right="3758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>orldt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 xml:space="preserve">m,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bl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 Adm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nis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tor</w:t>
      </w:r>
    </w:p>
    <w:p w14:paraId="5AF77D61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391DF1B" w14:textId="77777777" w:rsidR="00B52D43" w:rsidRPr="003C6DF6" w:rsidRDefault="002E3EAB" w:rsidP="003C6DF6">
      <w:pPr>
        <w:spacing w:before="29"/>
        <w:ind w:left="2261" w:right="2203" w:hanging="21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12/1981 – 8/1985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The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Do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l, Ma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ion NC throu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h The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roup,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le SC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Admin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tor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nd CEO</w:t>
      </w:r>
    </w:p>
    <w:p w14:paraId="6E290C16" w14:textId="77777777" w:rsidR="00B52D43" w:rsidRPr="003C6DF6" w:rsidRDefault="002E3EAB" w:rsidP="003C6DF6">
      <w:pPr>
        <w:ind w:left="22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Vi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sident f</w:t>
      </w:r>
      <w:r w:rsidRPr="003C6DF6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o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 xml:space="preserve">r 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ospital O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2"/>
          <w:position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ons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>Corpo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>te)</w:t>
      </w:r>
    </w:p>
    <w:p w14:paraId="37C19CCE" w14:textId="77777777" w:rsidR="00B52D43" w:rsidRPr="003C6DF6" w:rsidRDefault="00B52D43" w:rsidP="003C6DF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9A96B92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6/1975 – 11/1981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Time Consu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in </w:t>
      </w:r>
      <w:r w:rsidRPr="003C6DF6">
        <w:rPr>
          <w:rFonts w:asciiTheme="minorHAnsi" w:hAnsiTheme="minorHAnsi" w:cstheme="minorHAnsi"/>
          <w:sz w:val="22"/>
          <w:szCs w:val="22"/>
        </w:rPr>
        <w:t>Hospital Op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ions and Planning</w:t>
      </w:r>
    </w:p>
    <w:p w14:paraId="139086A0" w14:textId="77777777" w:rsidR="00B52D43" w:rsidRPr="003C6DF6" w:rsidRDefault="00B52D43" w:rsidP="003C6DF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A895FA6" w14:textId="77777777" w:rsidR="00B52D43" w:rsidRPr="003C6DF6" w:rsidRDefault="002E3EAB" w:rsidP="003C6DF6">
      <w:pPr>
        <w:ind w:left="2261" w:right="2594" w:hanging="21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2/1972 – 6/1981  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App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hian 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oone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NC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 xml:space="preserve">ohn A.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lker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of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usiness</w:t>
      </w:r>
    </w:p>
    <w:p w14:paraId="73272DA1" w14:textId="77777777" w:rsidR="00B52D43" w:rsidRPr="003C6DF6" w:rsidRDefault="002E3EAB" w:rsidP="003C6DF6">
      <w:pPr>
        <w:ind w:left="2261" w:right="159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  <w:u w:color="000000"/>
        </w:rPr>
        <w:t>Assis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nt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ssor of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ment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nd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u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3C6DF6">
        <w:rPr>
          <w:rFonts w:asciiTheme="minorHAnsi" w:hAnsiTheme="minorHAnsi" w:cstheme="minorHAnsi"/>
          <w:spacing w:val="4"/>
          <w:sz w:val="22"/>
          <w:szCs w:val="22"/>
          <w:u w:color="000000"/>
        </w:rPr>
        <w:t>u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pacing w:val="3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Dir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tor,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O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f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f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of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Hea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 C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3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nt</w:t>
      </w:r>
    </w:p>
    <w:p w14:paraId="410E80E2" w14:textId="77777777" w:rsidR="00B52D43" w:rsidRPr="003C6DF6" w:rsidRDefault="00B52D43" w:rsidP="003C6DF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47340A1" w14:textId="77777777" w:rsidR="00B52D43" w:rsidRPr="003C6DF6" w:rsidRDefault="002E3EAB" w:rsidP="003C6DF6">
      <w:pPr>
        <w:spacing w:before="29"/>
        <w:ind w:left="2261" w:right="2122" w:hanging="21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9/1969 – 1/1972  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Duke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m NC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Assis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nt Dir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tor,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D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u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k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</w:t>
      </w:r>
    </w:p>
    <w:p w14:paraId="34835B39" w14:textId="77777777" w:rsidR="00B52D43" w:rsidRPr="003C6DF6" w:rsidRDefault="00B52D43" w:rsidP="003C6DF6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E4F616A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3658F2D4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0D688842" w14:textId="77777777" w:rsidR="00B52D43" w:rsidRPr="003C6DF6" w:rsidRDefault="002E3EAB" w:rsidP="003C6DF6">
      <w:pPr>
        <w:spacing w:before="29"/>
        <w:ind w:left="2261" w:right="2567" w:hanging="21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6/1964 – 5/1967  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Vir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 Hosp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ta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VA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Admin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ve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Assistant</w:t>
      </w:r>
    </w:p>
    <w:p w14:paraId="7E400C43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A2360B2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  <w:sectPr w:rsidR="00B52D43" w:rsidRPr="003C6DF6">
          <w:pgSz w:w="12240" w:h="15840"/>
          <w:pgMar w:top="1360" w:right="1680" w:bottom="280" w:left="1700" w:header="0" w:footer="771" w:gutter="0"/>
          <w:cols w:space="720"/>
        </w:sectPr>
      </w:pPr>
      <w:r w:rsidRPr="003C6DF6">
        <w:rPr>
          <w:rFonts w:asciiTheme="minorHAnsi" w:hAnsiTheme="minorHAnsi" w:cstheme="minorHAnsi"/>
          <w:sz w:val="22"/>
          <w:szCs w:val="22"/>
        </w:rPr>
        <w:t xml:space="preserve">7/1963 – 5/1964  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hb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hools,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hb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VA</w:t>
      </w:r>
    </w:p>
    <w:p w14:paraId="3A417E55" w14:textId="77777777" w:rsidR="00B52D43" w:rsidRPr="003C6DF6" w:rsidRDefault="002E3EAB" w:rsidP="003C6DF6">
      <w:pPr>
        <w:spacing w:before="72"/>
        <w:ind w:left="22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lastRenderedPageBreak/>
        <w:t>S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ec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ial Edu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ca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on T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ac</w:t>
      </w:r>
      <w:r w:rsidRPr="003C6DF6">
        <w:rPr>
          <w:rFonts w:asciiTheme="minorHAnsi" w:hAnsiTheme="minorHAnsi" w:cstheme="minorHAnsi"/>
          <w:spacing w:val="2"/>
          <w:position w:val="-1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position w:val="-1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>(Middle School</w:t>
      </w:r>
      <w:r w:rsidRPr="003C6DF6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>l)</w:t>
      </w:r>
    </w:p>
    <w:p w14:paraId="7D984B7B" w14:textId="77777777" w:rsidR="00B52D43" w:rsidRPr="003C6DF6" w:rsidRDefault="00B52D43" w:rsidP="003C6DF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694AE42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D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IC 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OI</w:t>
      </w:r>
      <w:r w:rsidRPr="003C6DF6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ENT</w:t>
      </w:r>
      <w:r w:rsidRPr="003C6DF6">
        <w:rPr>
          <w:rFonts w:asciiTheme="minorHAnsi" w:hAnsiTheme="minorHAnsi" w:cstheme="minorHAnsi"/>
          <w:b/>
          <w:spacing w:val="3"/>
          <w:position w:val="-1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20EE0E7E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7AEBC8E" w14:textId="77777777" w:rsidR="00B52D43" w:rsidRPr="003C6DF6" w:rsidRDefault="002E3EAB" w:rsidP="003C6DF6">
      <w:pPr>
        <w:spacing w:before="29"/>
        <w:ind w:left="2261" w:right="2122" w:hanging="21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9/1970 – 12/1971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Duke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m NC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Adjun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3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nstru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tor of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o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spi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 Adm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nis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on</w:t>
      </w:r>
    </w:p>
    <w:p w14:paraId="35848A0C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8B0CEDE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2/1972 – 6/1981  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App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hian 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oone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NC</w:t>
      </w:r>
    </w:p>
    <w:p w14:paraId="71FCF2B0" w14:textId="77777777" w:rsidR="00B52D43" w:rsidRPr="003C6DF6" w:rsidRDefault="002E3EAB" w:rsidP="003C6DF6">
      <w:pPr>
        <w:ind w:left="2261" w:right="1459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  <w:u w:color="000000"/>
        </w:rPr>
        <w:t>Assis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nt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ssor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of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ment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(</w:t>
      </w:r>
      <w:r w:rsidRPr="003C6DF6">
        <w:rPr>
          <w:rFonts w:asciiTheme="minorHAnsi" w:hAnsiTheme="minorHAnsi" w:cstheme="minorHAnsi"/>
          <w:spacing w:val="3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nur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d 197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5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)</w:t>
      </w:r>
      <w:r w:rsidRPr="003C6DF6">
        <w:rPr>
          <w:rFonts w:asciiTheme="minorHAnsi" w:hAnsiTheme="minorHAnsi" w:cstheme="minorHAnsi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Adjun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 Ass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stant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ssor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(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198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1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-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1985, 1991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-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1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9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94)</w:t>
      </w:r>
    </w:p>
    <w:p w14:paraId="0FF73430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999DECC" w14:textId="77777777" w:rsidR="00B52D43" w:rsidRPr="003C6DF6" w:rsidRDefault="002E3EAB" w:rsidP="003C6DF6">
      <w:pPr>
        <w:spacing w:before="29"/>
        <w:ind w:left="2261" w:right="1133" w:hanging="21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9/1983 – 6/1985        </w:t>
      </w:r>
      <w:r w:rsidRPr="003C6DF6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 xml:space="preserve">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orth Ca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C6DF6">
        <w:rPr>
          <w:rFonts w:asciiTheme="minorHAnsi" w:hAnsiTheme="minorHAnsi" w:cstheme="minorHAnsi"/>
          <w:sz w:val="22"/>
          <w:szCs w:val="22"/>
        </w:rPr>
        <w:t>t Ash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vi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le,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vi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le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 xml:space="preserve">C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Adjun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3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nstru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tor of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 C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ment</w:t>
      </w:r>
    </w:p>
    <w:p w14:paraId="3F04E4EB" w14:textId="77777777" w:rsidR="00B52D43" w:rsidRPr="003C6DF6" w:rsidRDefault="00B52D43" w:rsidP="003C6DF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9CED6AD" w14:textId="77777777" w:rsidR="00B52D43" w:rsidRPr="003C6DF6" w:rsidRDefault="002E3EAB" w:rsidP="003C6DF6">
      <w:pPr>
        <w:spacing w:before="29"/>
        <w:ind w:left="2261" w:right="543" w:hanging="21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2/1999 – 7/2008        </w:t>
      </w:r>
      <w:r w:rsidRPr="003C6DF6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 xml:space="preserve">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orth Ca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C6DF6">
        <w:rPr>
          <w:rFonts w:asciiTheme="minorHAnsi" w:hAnsiTheme="minorHAnsi" w:cstheme="minorHAnsi"/>
          <w:sz w:val="22"/>
          <w:szCs w:val="22"/>
        </w:rPr>
        <w:t xml:space="preserve">t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 Hi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l,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 Hi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l NC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Cl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nic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 Ass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stant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ssor of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h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nd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ment</w:t>
      </w:r>
      <w:r w:rsidRPr="003C6DF6">
        <w:rPr>
          <w:rFonts w:asciiTheme="minorHAnsi" w:hAnsiTheme="minorHAnsi" w:cstheme="minorHAnsi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Adjun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 Ass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stant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ssor (8/2008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-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pr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nt)</w:t>
      </w:r>
    </w:p>
    <w:p w14:paraId="4F0E7361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86D237B" w14:textId="77777777" w:rsidR="00B52D43" w:rsidRPr="003C6DF6" w:rsidRDefault="002E3EAB" w:rsidP="003C6DF6">
      <w:pPr>
        <w:spacing w:before="29"/>
        <w:ind w:left="2261" w:right="2747" w:hanging="216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12/2013 – pr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     </w:t>
      </w:r>
      <w:r w:rsidRPr="003C6DF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mpbell Unive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z w:val="22"/>
          <w:szCs w:val="22"/>
        </w:rPr>
        <w:t>ies Cr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C6DF6">
        <w:rPr>
          <w:rFonts w:asciiTheme="minorHAnsi" w:hAnsiTheme="minorHAnsi" w:cstheme="minorHAnsi"/>
          <w:sz w:val="22"/>
          <w:szCs w:val="22"/>
        </w:rPr>
        <w:t>k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NC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Adjun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t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ssor of Pu</w:t>
      </w:r>
      <w:r w:rsidRPr="003C6DF6">
        <w:rPr>
          <w:rFonts w:asciiTheme="minorHAnsi" w:hAnsiTheme="minorHAnsi" w:cstheme="minorHAnsi"/>
          <w:spacing w:val="3"/>
          <w:sz w:val="22"/>
          <w:szCs w:val="22"/>
          <w:u w:color="000000"/>
        </w:rPr>
        <w:t>b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Assis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nt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fe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ssor of 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Fa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pacing w:val="3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y</w:t>
      </w:r>
      <w:r w:rsidRPr="003C6DF6">
        <w:rPr>
          <w:rFonts w:asciiTheme="minorHAnsi" w:hAnsiTheme="minorHAnsi" w:cstheme="minorHAnsi"/>
          <w:spacing w:val="-7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dicine</w:t>
      </w:r>
    </w:p>
    <w:p w14:paraId="0DF71E52" w14:textId="77777777" w:rsidR="00B52D43" w:rsidRPr="003C6DF6" w:rsidRDefault="00B52D43" w:rsidP="003C6DF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C52F459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NOR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7574DBE3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F248057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Ch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ir,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CHE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re E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ve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C6DF6">
        <w:rPr>
          <w:rFonts w:asciiTheme="minorHAnsi" w:hAnsiTheme="minorHAnsi" w:cstheme="minorHAnsi"/>
          <w:sz w:val="22"/>
          <w:szCs w:val="22"/>
        </w:rPr>
        <w:t xml:space="preserve">ine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ori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rd, 2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C6DF6">
        <w:rPr>
          <w:rFonts w:asciiTheme="minorHAnsi" w:hAnsiTheme="minorHAnsi" w:cstheme="minorHAnsi"/>
          <w:sz w:val="22"/>
          <w:szCs w:val="22"/>
        </w:rPr>
        <w:t>0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2008</w:t>
      </w:r>
    </w:p>
    <w:p w14:paraId="565C3A3C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C6DF6">
        <w:rPr>
          <w:rFonts w:asciiTheme="minorHAnsi" w:hAnsiTheme="minorHAnsi" w:cstheme="minorHAnsi"/>
          <w:sz w:val="22"/>
          <w:szCs w:val="22"/>
        </w:rPr>
        <w:t>r 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vie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r/Re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The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J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ourn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l of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Hea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 A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d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nis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on Edu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ca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, 200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2008</w:t>
      </w:r>
    </w:p>
    <w:p w14:paraId="2B32E537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ACHE Senio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3C6DF6">
        <w:rPr>
          <w:rFonts w:asciiTheme="minorHAnsi" w:hAnsiTheme="minorHAnsi" w:cstheme="minorHAnsi"/>
          <w:sz w:val="22"/>
          <w:szCs w:val="22"/>
        </w:rPr>
        <w:t>rd,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n No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th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rolin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2005</w:t>
      </w:r>
    </w:p>
    <w:p w14:paraId="5A904B84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re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rship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s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orum, 20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C6DF6">
        <w:rPr>
          <w:rFonts w:asciiTheme="minorHAnsi" w:hAnsiTheme="minorHAnsi" w:cstheme="minorHAnsi"/>
          <w:sz w:val="22"/>
          <w:szCs w:val="22"/>
        </w:rPr>
        <w:t>5</w:t>
      </w:r>
    </w:p>
    <w:p w14:paraId="6CADED4E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re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rship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st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rn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orth C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oup, 2004</w:t>
      </w:r>
    </w:p>
    <w:p w14:paraId="6775A7D2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Gub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tor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Appoin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ment,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tate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3C6DF6">
        <w:rPr>
          <w:rFonts w:asciiTheme="minorHAnsi" w:hAnsiTheme="minorHAnsi" w:cstheme="minorHAnsi"/>
          <w:sz w:val="22"/>
          <w:szCs w:val="22"/>
        </w:rPr>
        <w:t>la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medic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Adviso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un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, 198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1990</w:t>
      </w:r>
    </w:p>
    <w:p w14:paraId="27B3FF14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Alumni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Asso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iation, 1975</w:t>
      </w:r>
    </w:p>
    <w:p w14:paraId="3F4D694C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Distin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uished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uten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Gov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rnor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rd, 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rolin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 Kiw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nis District,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1975</w:t>
      </w:r>
    </w:p>
    <w:p w14:paraId="17CD69F2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Distin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uished 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ub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sident 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3C6DF6">
        <w:rPr>
          <w:rFonts w:asciiTheme="minorHAnsi" w:hAnsiTheme="minorHAnsi" w:cstheme="minorHAnsi"/>
          <w:sz w:val="22"/>
          <w:szCs w:val="22"/>
        </w:rPr>
        <w:t>rd, 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rolin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s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3C6DF6">
        <w:rPr>
          <w:rFonts w:asciiTheme="minorHAnsi" w:hAnsiTheme="minorHAnsi" w:cstheme="minorHAnsi"/>
          <w:sz w:val="22"/>
          <w:szCs w:val="22"/>
        </w:rPr>
        <w:t>iw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nis District,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1973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1974</w:t>
      </w:r>
    </w:p>
    <w:p w14:paraId="3E661A84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Outst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nding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tudent 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C6DF6">
        <w:rPr>
          <w:rFonts w:asciiTheme="minorHAnsi" w:hAnsiTheme="minorHAnsi" w:cstheme="minorHAnsi"/>
          <w:sz w:val="22"/>
          <w:szCs w:val="22"/>
        </w:rPr>
        <w:t>, 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Adm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nis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Class of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1969</w:t>
      </w:r>
    </w:p>
    <w:p w14:paraId="6E141D3B" w14:textId="77777777" w:rsidR="00B52D43" w:rsidRPr="003C6DF6" w:rsidRDefault="00B52D43" w:rsidP="003C6DF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4B25420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BERS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1852147D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FE8B01E" w14:textId="77777777" w:rsidR="00B52D43" w:rsidRPr="003C6DF6" w:rsidRDefault="002E3EAB" w:rsidP="003C6DF6">
      <w:pPr>
        <w:spacing w:before="29"/>
        <w:ind w:left="100" w:right="104"/>
        <w:jc w:val="both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ow, Am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n Col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3C6DF6">
        <w:rPr>
          <w:rFonts w:asciiTheme="minorHAnsi" w:hAnsiTheme="minorHAnsi" w:cstheme="minorHAnsi"/>
          <w:sz w:val="22"/>
          <w:szCs w:val="22"/>
        </w:rPr>
        <w:t>ge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(R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rtifi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 1997, 20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C6DF6">
        <w:rPr>
          <w:rFonts w:asciiTheme="minorHAnsi" w:hAnsiTheme="minorHAnsi" w:cstheme="minorHAnsi"/>
          <w:sz w:val="22"/>
          <w:szCs w:val="22"/>
        </w:rPr>
        <w:t>7, 2010, 201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</w:p>
    <w:p w14:paraId="3CB924EC" w14:textId="77777777" w:rsidR="00B52D43" w:rsidRPr="003C6DF6" w:rsidRDefault="002E3EAB" w:rsidP="003C6DF6">
      <w:pPr>
        <w:ind w:left="100" w:right="8164"/>
        <w:jc w:val="both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2016)</w:t>
      </w:r>
    </w:p>
    <w:p w14:paraId="25CA4A27" w14:textId="77777777" w:rsidR="00B52D43" w:rsidRPr="003C6DF6" w:rsidRDefault="002E3EAB" w:rsidP="003C6DF6">
      <w:pPr>
        <w:ind w:left="100" w:right="3645"/>
        <w:jc w:val="both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, ACHE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200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2009</w:t>
      </w:r>
    </w:p>
    <w:p w14:paraId="5C8B7A88" w14:textId="77777777" w:rsidR="00B52D43" w:rsidRPr="003C6DF6" w:rsidRDefault="002E3EAB" w:rsidP="003C6DF6">
      <w:pPr>
        <w:ind w:left="100" w:right="725"/>
        <w:jc w:val="both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Asso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iation of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ms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Admin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on, 200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2008</w:t>
      </w:r>
    </w:p>
    <w:p w14:paraId="6DE88E5E" w14:textId="77777777" w:rsidR="00B52D43" w:rsidRPr="003C6DF6" w:rsidRDefault="002E3EAB" w:rsidP="003C6DF6">
      <w:pPr>
        <w:ind w:left="100" w:right="2624"/>
        <w:jc w:val="both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Coun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for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En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pr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uri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lop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t, 200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2008</w:t>
      </w:r>
    </w:p>
    <w:p w14:paraId="0DAA999F" w14:textId="77777777" w:rsidR="00B52D43" w:rsidRPr="003C6DF6" w:rsidRDefault="002E3EAB" w:rsidP="003C6DF6">
      <w:pPr>
        <w:ind w:left="100" w:right="2371"/>
        <w:jc w:val="both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ndhi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ls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re 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C6DF6">
        <w:rPr>
          <w:rFonts w:asciiTheme="minorHAnsi" w:hAnsiTheme="minorHAnsi" w:cstheme="minorHAnsi"/>
          <w:sz w:val="22"/>
          <w:szCs w:val="22"/>
        </w:rPr>
        <w:t xml:space="preserve">orum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C6DF6">
        <w:rPr>
          <w:rFonts w:asciiTheme="minorHAnsi" w:hAnsiTheme="minorHAnsi" w:cstheme="minorHAnsi"/>
          <w:sz w:val="22"/>
          <w:szCs w:val="22"/>
        </w:rPr>
        <w:t>ACHE Ch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)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ia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re 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s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 xml:space="preserve">orum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C6DF6">
        <w:rPr>
          <w:rFonts w:asciiTheme="minorHAnsi" w:hAnsiTheme="minorHAnsi" w:cstheme="minorHAnsi"/>
          <w:sz w:val="22"/>
          <w:szCs w:val="22"/>
        </w:rPr>
        <w:t>ACHE Ch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)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Gr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up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ment Ass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iation, 200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2008</w:t>
      </w:r>
    </w:p>
    <w:p w14:paraId="64D42AC6" w14:textId="77777777" w:rsidR="00B52D43" w:rsidRPr="003C6DF6" w:rsidRDefault="002E3EAB" w:rsidP="003C6DF6">
      <w:pPr>
        <w:ind w:left="100" w:right="3803"/>
        <w:jc w:val="both"/>
        <w:rPr>
          <w:rFonts w:asciiTheme="minorHAnsi" w:hAnsiTheme="minorHAnsi" w:cstheme="minorHAnsi"/>
          <w:sz w:val="22"/>
          <w:szCs w:val="22"/>
        </w:rPr>
        <w:sectPr w:rsidR="00B52D43" w:rsidRPr="003C6DF6">
          <w:pgSz w:w="12240" w:h="15840"/>
          <w:pgMar w:top="1360" w:right="1680" w:bottom="280" w:left="1700" w:header="0" w:footer="771" w:gutter="0"/>
          <w:cols w:space="720"/>
        </w:sect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Rota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Club of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the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C6DF6">
        <w:rPr>
          <w:rFonts w:asciiTheme="minorHAnsi" w:hAnsiTheme="minorHAnsi" w:cstheme="minorHAnsi"/>
          <w:sz w:val="22"/>
          <w:szCs w:val="22"/>
        </w:rPr>
        <w:t>rsons, 199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3C6DF6">
        <w:rPr>
          <w:rFonts w:asciiTheme="minorHAnsi" w:hAnsiTheme="minorHAnsi" w:cstheme="minorHAnsi"/>
          <w:sz w:val="22"/>
          <w:szCs w:val="22"/>
        </w:rPr>
        <w:t>4</w:t>
      </w:r>
    </w:p>
    <w:p w14:paraId="3A79C8BE" w14:textId="77777777" w:rsidR="00B52D43" w:rsidRPr="003C6DF6" w:rsidRDefault="002E3EAB" w:rsidP="003C6DF6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lastRenderedPageBreak/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 xml:space="preserve">ospital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on, 197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1988</w:t>
      </w:r>
    </w:p>
    <w:p w14:paraId="6D17008E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Am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n Ass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iation for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lannin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, 197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1980</w:t>
      </w:r>
    </w:p>
    <w:p w14:paraId="267D3821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of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ment,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Admin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on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on, 197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4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1978</w:t>
      </w:r>
    </w:p>
    <w:p w14:paraId="2CDF1D3C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C6DF6">
        <w:rPr>
          <w:rFonts w:asciiTheme="minorHAnsi" w:hAnsiTheme="minorHAnsi" w:cstheme="minorHAnsi"/>
          <w:sz w:val="22"/>
          <w:szCs w:val="22"/>
        </w:rPr>
        <w:t>nd Ch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 Pr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sident,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oone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NC Ki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 xml:space="preserve">is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lub, 197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1978</w:t>
      </w:r>
    </w:p>
    <w:p w14:paraId="06715912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lk Kiw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nis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 xml:space="preserve">lub,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3C6DF6">
        <w:rPr>
          <w:rFonts w:asciiTheme="minorHAnsi" w:hAnsiTheme="minorHAnsi" w:cstheme="minorHAnsi"/>
          <w:sz w:val="22"/>
          <w:szCs w:val="22"/>
        </w:rPr>
        <w:t>nn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lk NC, 197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1973</w:t>
      </w:r>
    </w:p>
    <w:p w14:paraId="4572CBF3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Tob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C6DF6">
        <w:rPr>
          <w:rFonts w:asciiTheme="minorHAnsi" w:hAnsiTheme="minorHAnsi" w:cstheme="minorHAnsi"/>
          <w:sz w:val="22"/>
          <w:szCs w:val="22"/>
        </w:rPr>
        <w:t xml:space="preserve">oland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C6DF6">
        <w:rPr>
          <w:rFonts w:asciiTheme="minorHAnsi" w:hAnsiTheme="minorHAnsi" w:cstheme="minorHAnsi"/>
          <w:sz w:val="22"/>
          <w:szCs w:val="22"/>
        </w:rPr>
        <w:t>iw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nis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lub, 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 NC, 197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1972</w:t>
      </w:r>
    </w:p>
    <w:p w14:paraId="6006FCE5" w14:textId="77777777" w:rsidR="00B52D43" w:rsidRPr="003C6DF6" w:rsidRDefault="00B52D43" w:rsidP="003C6DF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720D24F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UB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IC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TIONS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D</w:t>
      </w:r>
      <w:r w:rsidRPr="003C6DF6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b/>
          <w:spacing w:val="-3"/>
          <w:position w:val="-1"/>
          <w:sz w:val="22"/>
          <w:szCs w:val="22"/>
          <w:u w:color="000000"/>
        </w:rPr>
        <w:t>P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RE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ENTATION</w:t>
      </w:r>
      <w:r w:rsidRPr="003C6DF6">
        <w:rPr>
          <w:rFonts w:asciiTheme="minorHAnsi" w:hAnsiTheme="minorHAnsi" w:cstheme="minorHAnsi"/>
          <w:b/>
          <w:spacing w:val="3"/>
          <w:position w:val="-1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1130D082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8BBBA5C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st: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rm 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fe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ts on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6DF6">
        <w:rPr>
          <w:rFonts w:asciiTheme="minorHAnsi" w:hAnsiTheme="minorHAnsi" w:cstheme="minorHAnsi"/>
          <w:sz w:val="22"/>
          <w:szCs w:val="22"/>
        </w:rPr>
        <w:t>s.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NC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</w:p>
    <w:p w14:paraId="74E9188F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mpbell Unive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hool of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dicin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uies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k NC, M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2015.</w:t>
      </w:r>
    </w:p>
    <w:p w14:paraId="2D602E8C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st: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To 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Not to 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nd: 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3C6DF6">
        <w:rPr>
          <w:rFonts w:asciiTheme="minorHAnsi" w:hAnsiTheme="minorHAnsi" w:cstheme="minorHAnsi"/>
          <w:sz w:val="22"/>
          <w:szCs w:val="22"/>
        </w:rPr>
        <w:t xml:space="preserve">ss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o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mposiu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 xml:space="preserve">.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mpbell</w:t>
      </w:r>
    </w:p>
    <w:p w14:paraId="5DE6696E" w14:textId="77777777" w:rsidR="00B52D43" w:rsidRPr="003C6DF6" w:rsidRDefault="002E3EAB" w:rsidP="003C6DF6">
      <w:pPr>
        <w:ind w:left="100" w:right="735" w:firstLine="1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hools of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dicine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usiness,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uies Cr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k NC, Nov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 20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C6DF6">
        <w:rPr>
          <w:rFonts w:asciiTheme="minorHAnsi" w:hAnsiTheme="minorHAnsi" w:cstheme="minorHAnsi"/>
          <w:sz w:val="22"/>
          <w:szCs w:val="22"/>
        </w:rPr>
        <w:t xml:space="preserve">4.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 </w:t>
      </w:r>
      <w:r w:rsidRPr="003C6DF6">
        <w:rPr>
          <w:rFonts w:asciiTheme="minorHAnsi" w:hAnsiTheme="minorHAnsi" w:cstheme="minorHAnsi"/>
          <w:sz w:val="22"/>
          <w:szCs w:val="22"/>
        </w:rPr>
        <w:t>D., Shea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C.,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lor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O. 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ki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Conn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ons: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ng 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</w:p>
    <w:p w14:paraId="6B67801E" w14:textId="77777777" w:rsidR="00B52D43" w:rsidRPr="003C6DF6" w:rsidRDefault="002E3EAB" w:rsidP="003C6DF6">
      <w:pPr>
        <w:spacing w:before="2"/>
        <w:ind w:left="280" w:right="58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Edu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o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 Und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C6DF6">
        <w:rPr>
          <w:rFonts w:asciiTheme="minorHAnsi" w:hAnsiTheme="minorHAnsi" w:cstheme="minorHAnsi"/>
          <w:sz w:val="22"/>
          <w:szCs w:val="22"/>
        </w:rPr>
        <w:t>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Cur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iculum. 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UPHA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gr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te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>orkshop, 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shvil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, Nov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 20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C6DF6">
        <w:rPr>
          <w:rFonts w:asciiTheme="minorHAnsi" w:hAnsiTheme="minorHAnsi" w:cstheme="minorHAnsi"/>
          <w:sz w:val="22"/>
          <w:szCs w:val="22"/>
        </w:rPr>
        <w:t>6.</w:t>
      </w:r>
    </w:p>
    <w:p w14:paraId="7CAAF2F6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st: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Cur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ssues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 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.  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ia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 xml:space="preserve">gle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’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orum,</w:t>
      </w:r>
    </w:p>
    <w:p w14:paraId="4537AF25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 NC, 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tob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C6DF6">
        <w:rPr>
          <w:rFonts w:asciiTheme="minorHAnsi" w:hAnsiTheme="minorHAnsi" w:cstheme="minorHAnsi"/>
          <w:sz w:val="22"/>
          <w:szCs w:val="22"/>
        </w:rPr>
        <w:t>001.</w:t>
      </w:r>
    </w:p>
    <w:p w14:paraId="0446E7F3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st: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The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z w:val="22"/>
          <w:szCs w:val="22"/>
        </w:rPr>
        <w:t>t 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 Admin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tor. 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st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omp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ian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</w:p>
    <w:p w14:paraId="2F3D1006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6DF6">
        <w:rPr>
          <w:rFonts w:asciiTheme="minorHAnsi" w:hAnsiTheme="minorHAnsi" w:cstheme="minorHAnsi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orum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z w:val="22"/>
          <w:szCs w:val="22"/>
        </w:rPr>
        <w:t>rh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 NC, M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1999.</w:t>
      </w:r>
    </w:p>
    <w:p w14:paraId="549C793D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r:</w:t>
      </w:r>
      <w:r w:rsidRPr="003C6DF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lop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. 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of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</w:p>
    <w:p w14:paraId="11E408CE" w14:textId="77777777" w:rsidR="00B52D43" w:rsidRPr="003C6DF6" w:rsidRDefault="002E3EAB" w:rsidP="003C6DF6">
      <w:pPr>
        <w:ind w:left="100" w:right="612" w:firstLine="1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Admin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on, The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of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North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rol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C6DF6">
        <w:rPr>
          <w:rFonts w:asciiTheme="minorHAnsi" w:hAnsiTheme="minorHAnsi" w:cstheme="minorHAnsi"/>
          <w:sz w:val="22"/>
          <w:szCs w:val="22"/>
        </w:rPr>
        <w:t xml:space="preserve">t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 Hi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l, Nov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 19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3C6DF6">
        <w:rPr>
          <w:rFonts w:asciiTheme="minorHAnsi" w:hAnsiTheme="minorHAnsi" w:cstheme="minorHAnsi"/>
          <w:sz w:val="22"/>
          <w:szCs w:val="22"/>
        </w:rPr>
        <w:t xml:space="preserve">8.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r:</w:t>
      </w:r>
      <w:r w:rsidRPr="003C6DF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ic 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nni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in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Rur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uni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l. 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</w:p>
    <w:p w14:paraId="74329309" w14:textId="77777777" w:rsidR="00B52D43" w:rsidRPr="003C6DF6" w:rsidRDefault="002E3EAB" w:rsidP="003C6DF6">
      <w:pPr>
        <w:ind w:left="100" w:right="292" w:firstLine="1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rvi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6DF6">
        <w:rPr>
          <w:rFonts w:asciiTheme="minorHAnsi" w:hAnsiTheme="minorHAnsi" w:cstheme="minorHAnsi"/>
          <w:sz w:val="22"/>
          <w:szCs w:val="22"/>
        </w:rPr>
        <w:t>s Ma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ment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nd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 The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ge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shin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ton Unive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tober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1994.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lor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OR. 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nta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: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 on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ndiv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spons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bi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f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r Pos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</w:p>
    <w:p w14:paraId="533FB60E" w14:textId="77777777" w:rsidR="00B52D43" w:rsidRPr="003C6DF6" w:rsidRDefault="002E3EAB" w:rsidP="003C6DF6">
      <w:pPr>
        <w:ind w:left="280" w:right="468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ment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lo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ment.  The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ourn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of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Admin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Edu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11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C6DF6">
        <w:rPr>
          <w:rFonts w:asciiTheme="minorHAnsi" w:hAnsiTheme="minorHAnsi" w:cstheme="minorHAnsi"/>
          <w:sz w:val="22"/>
          <w:szCs w:val="22"/>
        </w:rPr>
        <w:t xml:space="preserve">2),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pring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1993, 221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223.</w:t>
      </w:r>
    </w:p>
    <w:p w14:paraId="4E38259B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lor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OR.  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w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ion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ons.  Allian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ife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11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3C6DF6">
        <w:rPr>
          <w:rFonts w:asciiTheme="minorHAnsi" w:hAnsiTheme="minorHAnsi" w:cstheme="minorHAnsi"/>
          <w:sz w:val="22"/>
          <w:szCs w:val="22"/>
        </w:rPr>
        <w:t>(4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bru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17,</w:t>
      </w:r>
    </w:p>
    <w:p w14:paraId="5B078213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1982, 21.</w:t>
      </w:r>
    </w:p>
    <w:p w14:paraId="4A15F9C7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lor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OR.  A 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rship.  All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ife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116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C6DF6">
        <w:rPr>
          <w:rFonts w:asciiTheme="minorHAnsi" w:hAnsiTheme="minorHAnsi" w:cstheme="minorHAnsi"/>
          <w:sz w:val="22"/>
          <w:szCs w:val="22"/>
        </w:rPr>
        <w:t>5).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 4, 1981,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6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17.</w:t>
      </w:r>
    </w:p>
    <w:p w14:paraId="481C3031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lor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OR.  Hospi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ls and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in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Z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ir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.  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>NCHSA Moun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in Vie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 xml:space="preserve">s,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/A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ust</w:t>
      </w:r>
    </w:p>
    <w:p w14:paraId="7C71AD07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1980.</w:t>
      </w:r>
    </w:p>
    <w:p w14:paraId="3007CE98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r:</w:t>
      </w:r>
      <w:r w:rsidRPr="003C6DF6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note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Add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C6DF6">
        <w:rPr>
          <w:rFonts w:asciiTheme="minorHAnsi" w:hAnsiTheme="minorHAnsi" w:cstheme="minorHAnsi"/>
          <w:sz w:val="22"/>
          <w:szCs w:val="22"/>
        </w:rPr>
        <w:t xml:space="preserve">ss.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vis Hosp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tal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lanning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 xml:space="preserve">t,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NC,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</w:p>
    <w:p w14:paraId="368D6A2C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1980.</w:t>
      </w:r>
    </w:p>
    <w:p w14:paraId="6A2EE25D" w14:textId="77777777" w:rsidR="00B52D43" w:rsidRPr="003C6DF6" w:rsidRDefault="002E3EAB" w:rsidP="003C6DF6">
      <w:pPr>
        <w:ind w:left="340" w:right="453" w:hanging="24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r: 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gr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te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on: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la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6DF6">
        <w:rPr>
          <w:rFonts w:asciiTheme="minorHAnsi" w:hAnsiTheme="minorHAnsi" w:cstheme="minorHAnsi"/>
          <w:sz w:val="22"/>
          <w:szCs w:val="22"/>
        </w:rPr>
        <w:t xml:space="preserve">ment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s.  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HA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Ann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Me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, Chic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, M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197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3C6DF6">
        <w:rPr>
          <w:rFonts w:asciiTheme="minorHAnsi" w:hAnsiTheme="minorHAnsi" w:cstheme="minorHAnsi"/>
          <w:sz w:val="22"/>
          <w:szCs w:val="22"/>
        </w:rPr>
        <w:t>.</w:t>
      </w:r>
    </w:p>
    <w:p w14:paraId="23AEF576" w14:textId="77777777" w:rsidR="00B52D43" w:rsidRPr="003C6DF6" w:rsidRDefault="002E3EAB" w:rsidP="003C6DF6">
      <w:pPr>
        <w:ind w:left="280" w:right="603" w:hanging="1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lor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OR.  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 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lau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3C6DF6">
        <w:rPr>
          <w:rFonts w:asciiTheme="minorHAnsi" w:hAnsiTheme="minorHAnsi" w:cstheme="minorHAnsi"/>
          <w:sz w:val="22"/>
          <w:szCs w:val="22"/>
        </w:rPr>
        <w:t>te Pr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gr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ms: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App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C6DF6">
        <w:rPr>
          <w:rFonts w:asciiTheme="minorHAnsi" w:hAnsiTheme="minorHAnsi" w:cstheme="minorHAnsi"/>
          <w:sz w:val="22"/>
          <w:szCs w:val="22"/>
        </w:rPr>
        <w:t>hian 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te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C6DF6">
        <w:rPr>
          <w:rFonts w:asciiTheme="minorHAnsi" w:hAnsiTheme="minorHAnsi" w:cstheme="minorHAnsi"/>
          <w:sz w:val="22"/>
          <w:szCs w:val="22"/>
        </w:rPr>
        <w:t>niv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 xml:space="preserve">.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 xml:space="preserve">HA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ro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 Notes, 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pt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1977.</w:t>
      </w:r>
    </w:p>
    <w:p w14:paraId="0A0B6405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lor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OR.  Man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rnship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rog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C6DF6">
        <w:rPr>
          <w:rFonts w:asciiTheme="minorHAnsi" w:hAnsiTheme="minorHAnsi" w:cstheme="minorHAnsi"/>
          <w:sz w:val="22"/>
          <w:szCs w:val="22"/>
        </w:rPr>
        <w:t>m 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f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d.  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Times,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</w:p>
    <w:p w14:paraId="7208D779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1975.</w:t>
      </w:r>
    </w:p>
    <w:p w14:paraId="583F3DFB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lor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OR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Ell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 xml:space="preserve">.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ies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 xml:space="preserve">in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 xml:space="preserve">ional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Coun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of</w:t>
      </w:r>
    </w:p>
    <w:p w14:paraId="0D39BE4C" w14:textId="77777777" w:rsidR="00B52D43" w:rsidRPr="003C6DF6" w:rsidRDefault="002E3EAB" w:rsidP="003C6DF6">
      <w:pPr>
        <w:ind w:left="100" w:right="121" w:firstLine="1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n Ap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 xml:space="preserve">hia: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 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onom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si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. 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hian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 xml:space="preserve">usiness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C6DF6">
        <w:rPr>
          <w:rFonts w:asciiTheme="minorHAnsi" w:hAnsiTheme="minorHAnsi" w:cstheme="minorHAnsi"/>
          <w:sz w:val="22"/>
          <w:szCs w:val="22"/>
        </w:rPr>
        <w:t>ie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pg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1972.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lor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OR.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inan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ouns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mpro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ons.  Hospi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ls and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</w:p>
    <w:p w14:paraId="7B46239A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twor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C6DF6">
        <w:rPr>
          <w:rFonts w:asciiTheme="minorHAnsi" w:hAnsiTheme="minorHAnsi" w:cstheme="minorHAnsi"/>
          <w:sz w:val="22"/>
          <w:szCs w:val="22"/>
        </w:rPr>
        <w:t>s 41(5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1, 1967, 5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61.</w:t>
      </w:r>
    </w:p>
    <w:p w14:paraId="4CD0BB6A" w14:textId="77777777" w:rsidR="00B52D43" w:rsidRPr="003C6DF6" w:rsidRDefault="00B52D43" w:rsidP="003C6DF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EB29DB5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  <w:sectPr w:rsidR="00B52D43" w:rsidRPr="003C6DF6">
          <w:pgSz w:w="12240" w:h="15840"/>
          <w:pgMar w:top="1360" w:right="1680" w:bottom="280" w:left="1700" w:header="0" w:footer="771" w:gutter="0"/>
          <w:cols w:space="720"/>
        </w:sectPr>
      </w:pPr>
      <w:r w:rsidRPr="003C6DF6">
        <w:rPr>
          <w:rFonts w:asciiTheme="minorHAnsi" w:hAnsiTheme="minorHAnsi" w:cstheme="minorHAnsi"/>
          <w:b/>
          <w:sz w:val="22"/>
          <w:szCs w:val="22"/>
          <w:u w:color="000000"/>
        </w:rPr>
        <w:t>CONSULTING</w:t>
      </w:r>
      <w:r w:rsidRPr="003C6DF6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b/>
          <w:sz w:val="22"/>
          <w:szCs w:val="22"/>
          <w:u w:color="000000"/>
        </w:rPr>
        <w:t>AS</w:t>
      </w:r>
      <w:r w:rsidRPr="003C6DF6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b/>
          <w:sz w:val="22"/>
          <w:szCs w:val="22"/>
          <w:u w:color="000000"/>
        </w:rPr>
        <w:t>IGN</w:t>
      </w:r>
      <w:r w:rsidRPr="003C6DF6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3C6DF6">
        <w:rPr>
          <w:rFonts w:asciiTheme="minorHAnsi" w:hAnsiTheme="minorHAnsi" w:cstheme="minorHAnsi"/>
          <w:b/>
          <w:sz w:val="22"/>
          <w:szCs w:val="22"/>
          <w:u w:color="000000"/>
        </w:rPr>
        <w:t>ENT</w:t>
      </w:r>
      <w:r w:rsidRPr="003C6DF6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b/>
          <w:sz w:val="22"/>
          <w:szCs w:val="22"/>
        </w:rPr>
        <w:t>:</w:t>
      </w:r>
    </w:p>
    <w:p w14:paraId="25591E8B" w14:textId="77777777" w:rsidR="00B52D43" w:rsidRPr="003C6DF6" w:rsidRDefault="00B52D43" w:rsidP="003C6DF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6F582A6" w14:textId="77777777" w:rsidR="00B52D43" w:rsidRPr="003C6DF6" w:rsidRDefault="002E3EAB" w:rsidP="003C6DF6">
      <w:pPr>
        <w:spacing w:before="29"/>
        <w:ind w:left="59" w:right="314"/>
        <w:jc w:val="right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Assessm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un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ombe Coun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Ash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vi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le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 xml:space="preserve">C,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C6DF6">
        <w:rPr>
          <w:rFonts w:asciiTheme="minorHAnsi" w:hAnsiTheme="minorHAnsi" w:cstheme="minorHAnsi"/>
          <w:sz w:val="22"/>
          <w:szCs w:val="22"/>
        </w:rPr>
        <w:t>brua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y-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une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2004, with 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nst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tu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of Public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ol of Publ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h, </w:t>
      </w:r>
      <w:r w:rsidRPr="003C6DF6">
        <w:rPr>
          <w:rFonts w:asciiTheme="minorHAnsi" w:hAnsiTheme="minorHAnsi" w:cstheme="minorHAnsi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-Ch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 Hi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rim Adminis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tor,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Coun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uni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 xml:space="preserve">ospital,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nnin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ton 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, 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tob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</w:p>
    <w:p w14:paraId="73A2176F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1998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1999,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with The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Hunt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roup,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t.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sbu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</w:p>
    <w:p w14:paraId="2C69E434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Gov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tu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um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nis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s, 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ston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NC, A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ril 199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Ap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il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1998</w:t>
      </w:r>
    </w:p>
    <w:p w14:paraId="75646180" w14:textId="77777777" w:rsidR="00B52D43" w:rsidRPr="003C6DF6" w:rsidRDefault="002E3EAB" w:rsidP="003C6DF6">
      <w:pPr>
        <w:ind w:left="280" w:right="642" w:hanging="1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lanning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ies 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 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Ridge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ursing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Hom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Ash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vi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le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NC,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un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- 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tober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1987,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oint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nture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tw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 Mi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sion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.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os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ph’s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stem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rs,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vi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le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</w:p>
    <w:p w14:paraId="26FD57B3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Assessm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nt, Hopi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um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i,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une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1985</w:t>
      </w:r>
    </w:p>
    <w:p w14:paraId="601A2C97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ic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Advisor, Prop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 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for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stown, G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ru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-A</w:t>
      </w:r>
      <w:r w:rsidRPr="003C6DF6">
        <w:rPr>
          <w:rFonts w:asciiTheme="minorHAnsi" w:hAnsiTheme="minorHAnsi" w:cstheme="minorHAnsi"/>
          <w:sz w:val="22"/>
          <w:szCs w:val="22"/>
        </w:rPr>
        <w:t>pril 1980, with</w:t>
      </w:r>
    </w:p>
    <w:p w14:paraId="672D9065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>orld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 xml:space="preserve">n,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oone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NC</w:t>
      </w:r>
    </w:p>
    <w:p w14:paraId="5A094FFA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Assessm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nt, Hopi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Ev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qu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Kinkon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C6DF6">
        <w:rPr>
          <w:rFonts w:asciiTheme="minorHAnsi" w:hAnsiTheme="minorHAnsi" w:cstheme="minorHAnsi"/>
          <w:sz w:val="22"/>
          <w:szCs w:val="22"/>
        </w:rPr>
        <w:t xml:space="preserve">i,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o, 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 19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3C6DF6">
        <w:rPr>
          <w:rFonts w:asciiTheme="minorHAnsi" w:hAnsiTheme="minorHAnsi" w:cstheme="minorHAnsi"/>
          <w:sz w:val="22"/>
          <w:szCs w:val="22"/>
        </w:rPr>
        <w:t xml:space="preserve">9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</w:p>
    <w:p w14:paraId="324E0921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Assessm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nst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tut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Ev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qu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Kimpes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Co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</w:p>
    <w:p w14:paraId="76C1129F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1980, with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>orld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on,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oone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NC</w:t>
      </w:r>
    </w:p>
    <w:p w14:paraId="67F46395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Assessm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nt, 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vis Hosp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tal,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tat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svi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le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 xml:space="preserve">C,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ptemb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1979</w:t>
      </w:r>
    </w:p>
    <w:p w14:paraId="259D34DB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rvi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6DF6">
        <w:rPr>
          <w:rFonts w:asciiTheme="minorHAnsi" w:hAnsiTheme="minorHAnsi" w:cstheme="minorHAnsi"/>
          <w:sz w:val="22"/>
          <w:szCs w:val="22"/>
        </w:rPr>
        <w:t xml:space="preserve">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tu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d 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Asses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ment,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 xml:space="preserve">th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oun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3C6DF6">
        <w:rPr>
          <w:rFonts w:asciiTheme="minorHAnsi" w:hAnsiTheme="minorHAnsi" w:cstheme="minorHAnsi"/>
          <w:sz w:val="22"/>
          <w:szCs w:val="22"/>
        </w:rPr>
        <w:t>ni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</w:p>
    <w:p w14:paraId="1B01745A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Medi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rion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C6DF6">
        <w:rPr>
          <w:rFonts w:asciiTheme="minorHAnsi" w:hAnsiTheme="minorHAnsi" w:cstheme="minorHAnsi"/>
          <w:sz w:val="22"/>
          <w:szCs w:val="22"/>
        </w:rPr>
        <w:t xml:space="preserve">A,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us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t-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 19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3C6DF6">
        <w:rPr>
          <w:rFonts w:asciiTheme="minorHAnsi" w:hAnsiTheme="minorHAnsi" w:cstheme="minorHAnsi"/>
          <w:sz w:val="22"/>
          <w:szCs w:val="22"/>
        </w:rPr>
        <w:t>8</w:t>
      </w:r>
    </w:p>
    <w:p w14:paraId="21D95C6A" w14:textId="77777777" w:rsidR="00B52D43" w:rsidRPr="003C6DF6" w:rsidRDefault="002E3EAB" w:rsidP="003C6DF6">
      <w:pPr>
        <w:ind w:left="280" w:right="503" w:hanging="1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ge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lan, Sou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rolina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pt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 Hosp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ta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s,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olu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bia 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 xml:space="preserve">, 1975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d 1977 (upd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ted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nge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lan, Ruth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ord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>ospital, Ruthe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fo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dton NC, 1975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</w:p>
    <w:p w14:paraId="2ABB1F6F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 xml:space="preserve">1977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C6DF6">
        <w:rPr>
          <w:rFonts w:asciiTheme="minorHAnsi" w:hAnsiTheme="minorHAnsi" w:cstheme="minorHAnsi"/>
          <w:sz w:val="22"/>
          <w:szCs w:val="22"/>
        </w:rPr>
        <w:t>upd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ted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C6DF6">
        <w:rPr>
          <w:rFonts w:asciiTheme="minorHAnsi" w:hAnsiTheme="minorHAnsi" w:cstheme="minorHAnsi"/>
          <w:sz w:val="22"/>
          <w:szCs w:val="22"/>
        </w:rPr>
        <w:t xml:space="preserve">, with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pts, Gr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nvi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le SC</w:t>
      </w:r>
    </w:p>
    <w:p w14:paraId="67B19F64" w14:textId="77777777" w:rsidR="00B52D43" w:rsidRPr="003C6DF6" w:rsidRDefault="002E3EAB" w:rsidP="003C6DF6">
      <w:pPr>
        <w:ind w:left="280" w:right="369" w:hanging="1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Assessm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ruce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lo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C, 1975,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g 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lan, Holston 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uni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l, Kin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sp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rt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 xml:space="preserve">, 1975, with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C6DF6">
        <w:rPr>
          <w:rFonts w:asciiTheme="minorHAnsi" w:hAnsiTheme="minorHAnsi" w:cstheme="minorHAnsi"/>
          <w:sz w:val="22"/>
          <w:szCs w:val="22"/>
        </w:rPr>
        <w:t>que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man Asso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iat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s, 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C6DF6">
        <w:rPr>
          <w:rFonts w:asciiTheme="minorHAnsi" w:hAnsiTheme="minorHAnsi" w:cstheme="minorHAnsi"/>
          <w:sz w:val="22"/>
          <w:szCs w:val="22"/>
        </w:rPr>
        <w:t>nvi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le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</w:p>
    <w:p w14:paraId="243CB6C4" w14:textId="77777777" w:rsidR="00B52D43" w:rsidRPr="003C6DF6" w:rsidRDefault="00B52D43" w:rsidP="003C6DF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83C4536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TEA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HING</w:t>
      </w:r>
      <w:r w:rsidRPr="003C6DF6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TIVIT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ES</w:t>
      </w:r>
      <w:r w:rsidRPr="003C6DF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(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D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uk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Un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v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si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y 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Me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ical C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te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):</w:t>
      </w:r>
    </w:p>
    <w:p w14:paraId="4B37F172" w14:textId="77777777" w:rsidR="00B52D43" w:rsidRPr="003C6DF6" w:rsidRDefault="00B52D43" w:rsidP="003C6DF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C369189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C6DF6">
        <w:rPr>
          <w:rFonts w:asciiTheme="minorHAnsi" w:hAnsiTheme="minorHAnsi" w:cstheme="minorHAnsi"/>
          <w:sz w:val="22"/>
          <w:szCs w:val="22"/>
        </w:rPr>
        <w:t>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te Co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z w:val="22"/>
          <w:szCs w:val="22"/>
        </w:rPr>
        <w:t>rs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 in Ho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pi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Adm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(t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 xml:space="preserve">m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3C6DF6">
        <w:rPr>
          <w:rFonts w:asciiTheme="minorHAnsi" w:hAnsiTheme="minorHAnsi" w:cstheme="minorHAnsi"/>
          <w:sz w:val="22"/>
          <w:szCs w:val="22"/>
        </w:rPr>
        <w:t>hi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)</w:t>
      </w:r>
    </w:p>
    <w:p w14:paraId="1479F68F" w14:textId="77777777" w:rsidR="00B52D43" w:rsidRPr="003C6DF6" w:rsidRDefault="00B52D43" w:rsidP="003C6DF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5F491DC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TEA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HING</w:t>
      </w:r>
      <w:r w:rsidRPr="003C6DF6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TIVIT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ES</w:t>
      </w:r>
      <w:r w:rsidRPr="003C6DF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(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pp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alach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3C6DF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S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ta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Un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v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sity):</w:t>
      </w:r>
    </w:p>
    <w:p w14:paraId="328C6A75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FDCD38F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A 3100,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ntrod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to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 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</w:p>
    <w:p w14:paraId="65ACF29C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A 3500, Su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mer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 xml:space="preserve">ship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ment</w:t>
      </w:r>
    </w:p>
    <w:p w14:paraId="36E42676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A 4350,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thods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 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ment</w:t>
      </w:r>
    </w:p>
    <w:p w14:paraId="69A443E6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A 4780, Cur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ssues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in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Admin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</w:p>
    <w:p w14:paraId="5DCDAFE3" w14:textId="77777777" w:rsidR="00B52D43" w:rsidRPr="003C6DF6" w:rsidRDefault="00B52D43" w:rsidP="003C6DF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6E16F6E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TEA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HING</w:t>
      </w:r>
      <w:r w:rsidRPr="003C6DF6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TIVIT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ES</w:t>
      </w:r>
      <w:r w:rsidRPr="003C6DF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(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NC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at 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)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017CB23F" w14:textId="77777777" w:rsidR="00B52D43" w:rsidRPr="003C6DF6" w:rsidRDefault="00B52D43" w:rsidP="003C6DF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7CEC1DA" w14:textId="77777777" w:rsidR="00B52D43" w:rsidRPr="003C6DF6" w:rsidRDefault="002E3EAB" w:rsidP="003C6DF6">
      <w:pPr>
        <w:spacing w:before="29"/>
        <w:ind w:left="100" w:right="3679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HPM 350,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ntrod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to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rvi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6DF6">
        <w:rPr>
          <w:rFonts w:asciiTheme="minorHAnsi" w:hAnsiTheme="minorHAnsi" w:cstheme="minorHAnsi"/>
          <w:sz w:val="22"/>
          <w:szCs w:val="22"/>
        </w:rPr>
        <w:t xml:space="preserve">s </w:t>
      </w:r>
      <w:r w:rsidRPr="003C6DF6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st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ms HPM 351,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3C6DF6">
        <w:rPr>
          <w:rFonts w:asciiTheme="minorHAnsi" w:hAnsiTheme="minorHAnsi" w:cstheme="minorHAnsi"/>
          <w:sz w:val="22"/>
          <w:szCs w:val="22"/>
        </w:rPr>
        <w:t xml:space="preserve">ssues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rvi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6DF6">
        <w:rPr>
          <w:rFonts w:asciiTheme="minorHAnsi" w:hAnsiTheme="minorHAnsi" w:cstheme="minorHAnsi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3C6DF6">
        <w:rPr>
          <w:rFonts w:asciiTheme="minorHAnsi" w:hAnsiTheme="minorHAnsi" w:cstheme="minorHAnsi"/>
          <w:sz w:val="22"/>
          <w:szCs w:val="22"/>
        </w:rPr>
        <w:t>y HPM 601, Cur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in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th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</w:p>
    <w:p w14:paraId="41EF8D0E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HPM 701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C6DF6">
        <w:rPr>
          <w:rFonts w:asciiTheme="minorHAnsi" w:hAnsiTheme="minorHAnsi" w:cstheme="minorHAnsi"/>
          <w:sz w:val="22"/>
          <w:szCs w:val="22"/>
        </w:rPr>
        <w:t xml:space="preserve">702/703,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 xml:space="preserve">um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d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ment</w:t>
      </w:r>
    </w:p>
    <w:p w14:paraId="1E0334A8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Num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rous 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dev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lop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 wo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kshops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rs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or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students</w:t>
      </w:r>
    </w:p>
    <w:p w14:paraId="7C07D5AA" w14:textId="77777777" w:rsidR="00B52D43" w:rsidRPr="003C6DF6" w:rsidRDefault="00B52D43" w:rsidP="003C6DF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39CC348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  <w:u w:color="000000"/>
        </w:rPr>
        <w:t>Und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du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 xml:space="preserve">te 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on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o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rs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dvise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s</w:t>
      </w:r>
    </w:p>
    <w:p w14:paraId="3FFC89FB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  <w:sectPr w:rsidR="00B52D43" w:rsidRPr="003C6DF6">
          <w:pgSz w:w="12240" w:h="15840"/>
          <w:pgMar w:top="1480" w:right="1680" w:bottom="280" w:left="1700" w:header="0" w:footer="771" w:gutter="0"/>
          <w:cols w:space="720"/>
        </w:sect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pring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2008:  K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 xml:space="preserve">n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ia,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3C6DF6">
        <w:rPr>
          <w:rFonts w:asciiTheme="minorHAnsi" w:hAnsiTheme="minorHAnsi" w:cstheme="minorHAnsi"/>
          <w:sz w:val="22"/>
          <w:szCs w:val="22"/>
        </w:rPr>
        <w:t>H 2008</w:t>
      </w:r>
    </w:p>
    <w:p w14:paraId="56464071" w14:textId="77777777" w:rsidR="00B52D43" w:rsidRPr="003C6DF6" w:rsidRDefault="002E3EAB" w:rsidP="003C6DF6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lastRenderedPageBreak/>
        <w:t>S</w:t>
      </w:r>
      <w:r w:rsidRPr="003C6DF6">
        <w:rPr>
          <w:rFonts w:asciiTheme="minorHAnsi" w:hAnsiTheme="minorHAnsi" w:cstheme="minorHAnsi"/>
          <w:sz w:val="22"/>
          <w:szCs w:val="22"/>
        </w:rPr>
        <w:t>pring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2008: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ind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s,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3C6DF6">
        <w:rPr>
          <w:rFonts w:asciiTheme="minorHAnsi" w:hAnsiTheme="minorHAnsi" w:cstheme="minorHAnsi"/>
          <w:sz w:val="22"/>
          <w:szCs w:val="22"/>
        </w:rPr>
        <w:t>H 2008</w:t>
      </w:r>
    </w:p>
    <w:p w14:paraId="60231C38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pring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2006:  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6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hn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r,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H 2006</w:t>
      </w:r>
    </w:p>
    <w:p w14:paraId="3DFE8322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pring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2003: 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nna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n,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3C6DF6">
        <w:rPr>
          <w:rFonts w:asciiTheme="minorHAnsi" w:hAnsiTheme="minorHAnsi" w:cstheme="minorHAnsi"/>
          <w:sz w:val="22"/>
          <w:szCs w:val="22"/>
        </w:rPr>
        <w:t>H 2003</w:t>
      </w:r>
    </w:p>
    <w:p w14:paraId="67F993AE" w14:textId="77777777" w:rsidR="00B52D43" w:rsidRPr="003C6DF6" w:rsidRDefault="00B52D43" w:rsidP="003C6DF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CA35C5D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TEA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HING</w:t>
      </w:r>
      <w:r w:rsidRPr="003C6DF6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TIVIT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ES</w:t>
      </w:r>
      <w:r w:rsidRPr="003C6DF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(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pb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ll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Un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v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er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sity):</w:t>
      </w:r>
    </w:p>
    <w:p w14:paraId="521B5A0A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E5A0E04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H 590,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tud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s in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ub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ic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</w:p>
    <w:p w14:paraId="5FD8AE3B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H 699, Pr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 xml:space="preserve">um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ubl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</w:p>
    <w:p w14:paraId="16A0F42A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OMED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514 &amp;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614,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fess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ompet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ies (h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stems and p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)</w:t>
      </w:r>
    </w:p>
    <w:p w14:paraId="37C3A3DC" w14:textId="77777777" w:rsidR="00B52D43" w:rsidRPr="003C6DF6" w:rsidRDefault="00B52D43" w:rsidP="003C6DF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771F607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ER</w:t>
      </w:r>
      <w:r w:rsidRPr="003C6DF6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V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IC</w:t>
      </w:r>
      <w:r w:rsidRPr="003C6DF6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19F852D9" w14:textId="77777777" w:rsidR="00B52D43" w:rsidRPr="003C6DF6" w:rsidRDefault="00B52D43" w:rsidP="003C6DF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68EFC50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rship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ort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ragg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m,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lass of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2014</w:t>
      </w:r>
    </w:p>
    <w:p w14:paraId="16726CB8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rship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tt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3C6DF6">
        <w:rPr>
          <w:rFonts w:asciiTheme="minorHAnsi" w:hAnsiTheme="minorHAnsi" w:cstheme="minorHAnsi"/>
          <w:sz w:val="22"/>
          <w:szCs w:val="22"/>
        </w:rPr>
        <w:t>ro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m,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lass of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2013</w:t>
      </w:r>
    </w:p>
    <w:p w14:paraId="3EC198A6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 xml:space="preserve">in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NC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mb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 of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201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 xml:space="preserve">2017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d Vi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</w:p>
    <w:p w14:paraId="2409EEEC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sident, 2015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2016,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3C6DF6">
        <w:rPr>
          <w:rFonts w:asciiTheme="minorHAnsi" w:hAnsiTheme="minorHAnsi" w:cstheme="minorHAnsi"/>
          <w:sz w:val="22"/>
          <w:szCs w:val="22"/>
        </w:rPr>
        <w:t>su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r, 20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201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3C6DF6">
        <w:rPr>
          <w:rFonts w:asciiTheme="minorHAnsi" w:hAnsiTheme="minorHAnsi" w:cstheme="minorHAnsi"/>
          <w:sz w:val="22"/>
          <w:szCs w:val="22"/>
        </w:rPr>
        <w:t>)</w:t>
      </w:r>
    </w:p>
    <w:p w14:paraId="2C1FACAD" w14:textId="77777777" w:rsidR="00B52D43" w:rsidRPr="003C6DF6" w:rsidRDefault="002E3EAB" w:rsidP="003C6DF6">
      <w:pPr>
        <w:ind w:left="280" w:right="633" w:hanging="1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Vi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sident, 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w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rv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sions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3C6DF6">
        <w:rPr>
          <w:rFonts w:asciiTheme="minorHAnsi" w:hAnsiTheme="minorHAnsi" w:cstheme="minorHAnsi"/>
          <w:sz w:val="22"/>
          <w:szCs w:val="22"/>
        </w:rPr>
        <w:t>01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2014 (M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)</w:t>
      </w:r>
    </w:p>
    <w:p w14:paraId="563033A0" w14:textId="77777777" w:rsidR="00B52D43" w:rsidRPr="003C6DF6" w:rsidRDefault="002E3EAB" w:rsidP="003C6DF6">
      <w:pPr>
        <w:ind w:left="100" w:right="588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hb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z w:val="22"/>
          <w:szCs w:val="22"/>
        </w:rPr>
        <w:t>rg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Compa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. (M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) Rul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Eld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r, Chu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f the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Good Sheph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(P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C6DF6">
        <w:rPr>
          <w:rFonts w:asciiTheme="minorHAnsi" w:hAnsiTheme="minorHAnsi" w:cstheme="minorHAnsi"/>
          <w:sz w:val="22"/>
          <w:szCs w:val="22"/>
        </w:rPr>
        <w:t>, 200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2009, 2016 to pr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 Adviso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rd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</w:p>
    <w:p w14:paraId="1239659B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Adviso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rd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w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rv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st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ions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</w:p>
    <w:p w14:paraId="3EFBB50A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for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CUS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M Medi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to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i, Ma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3C6DF6">
        <w:rPr>
          <w:rFonts w:asciiTheme="minorHAnsi" w:hAnsiTheme="minorHAnsi" w:cstheme="minorHAnsi"/>
          <w:sz w:val="22"/>
          <w:szCs w:val="22"/>
        </w:rPr>
        <w:t>h 2015</w:t>
      </w:r>
    </w:p>
    <w:p w14:paraId="595D1048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for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CUS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M Medi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on to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mai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, 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6DF6">
        <w:rPr>
          <w:rFonts w:asciiTheme="minorHAnsi" w:hAnsiTheme="minorHAnsi" w:cstheme="minorHAnsi"/>
          <w:sz w:val="22"/>
          <w:szCs w:val="22"/>
        </w:rPr>
        <w:t>mb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 20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C6DF6">
        <w:rPr>
          <w:rFonts w:asciiTheme="minorHAnsi" w:hAnsiTheme="minorHAnsi" w:cstheme="minorHAnsi"/>
          <w:sz w:val="22"/>
          <w:szCs w:val="22"/>
        </w:rPr>
        <w:t>4</w:t>
      </w:r>
    </w:p>
    <w:p w14:paraId="62467737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for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CUS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to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i, 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tober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2014</w:t>
      </w:r>
    </w:p>
    <w:p w14:paraId="445869BF" w14:textId="77777777" w:rsidR="00B52D43" w:rsidRPr="003C6DF6" w:rsidRDefault="002E3EAB" w:rsidP="003C6DF6">
      <w:pPr>
        <w:ind w:left="100" w:right="1193"/>
        <w:jc w:val="both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-Fac</w:t>
      </w:r>
      <w:r w:rsidRPr="003C6DF6">
        <w:rPr>
          <w:rFonts w:asciiTheme="minorHAnsi" w:hAnsiTheme="minorHAnsi" w:cstheme="minorHAnsi"/>
          <w:sz w:val="22"/>
          <w:szCs w:val="22"/>
        </w:rPr>
        <w:t>ul</w:t>
      </w:r>
      <w:r w:rsidRPr="003C6DF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Advisor,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Clu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U School of Ost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op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 xml:space="preserve">ine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uni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nic, CU Sc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>ool of Ost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op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ine Course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Dir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r, CUSOM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 xml:space="preserve">hool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ro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</w:p>
    <w:p w14:paraId="0EDDAC64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tu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Ab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 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mpbell Unive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201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2016</w:t>
      </w:r>
    </w:p>
    <w:p w14:paraId="692B304C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Edu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mpbell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Univ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 201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2016</w:t>
      </w:r>
    </w:p>
    <w:p w14:paraId="38E8C7C0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3C6DF6">
        <w:rPr>
          <w:rFonts w:asciiTheme="minorHAnsi" w:hAnsiTheme="minorHAnsi" w:cstheme="minorHAnsi"/>
          <w:sz w:val="22"/>
          <w:szCs w:val="22"/>
        </w:rPr>
        <w:t>ul</w:t>
      </w:r>
      <w:r w:rsidRPr="003C6DF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CU School of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Ost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op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ne</w:t>
      </w:r>
    </w:p>
    <w:p w14:paraId="5543D90E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opulation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Think 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nk 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CU School of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Ost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op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C6DF6">
        <w:rPr>
          <w:rFonts w:asciiTheme="minorHAnsi" w:hAnsiTheme="minorHAnsi" w:cstheme="minorHAnsi"/>
          <w:sz w:val="22"/>
          <w:szCs w:val="22"/>
        </w:rPr>
        <w:t>icine</w:t>
      </w:r>
    </w:p>
    <w:p w14:paraId="26EAD2CB" w14:textId="77777777" w:rsidR="00B52D43" w:rsidRPr="003C6DF6" w:rsidRDefault="002E3EAB" w:rsidP="003C6DF6">
      <w:pPr>
        <w:ind w:left="100" w:right="1407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rn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C6DF6">
        <w:rPr>
          <w:rFonts w:asciiTheme="minorHAnsi" w:hAnsiTheme="minorHAnsi" w:cstheme="minorHAnsi"/>
          <w:sz w:val="22"/>
          <w:szCs w:val="22"/>
        </w:rPr>
        <w:t>tations 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CU School of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Ost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op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dicine 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CU School of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Ost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op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 xml:space="preserve">e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lop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CU School of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Ost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op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</w:p>
    <w:p w14:paraId="19A56E05" w14:textId="77777777" w:rsidR="00B52D43" w:rsidRPr="003C6DF6" w:rsidRDefault="002E3EAB" w:rsidP="003C6DF6">
      <w:pPr>
        <w:ind w:left="100" w:right="271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tu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/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ont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nuous Ass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U School of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Ost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op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dicine Alumni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lations Com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 xml:space="preserve">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 UNC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ul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ACHE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ship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hola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ship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of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</w:p>
    <w:p w14:paraId="7A7A7919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ment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t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z w:val="22"/>
          <w:szCs w:val="22"/>
        </w:rPr>
        <w:t>NC</w:t>
      </w:r>
    </w:p>
    <w:p w14:paraId="4784B8A1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3C6DF6">
        <w:rPr>
          <w:rFonts w:asciiTheme="minorHAnsi" w:hAnsiTheme="minorHAnsi" w:cstheme="minorHAnsi"/>
          <w:sz w:val="22"/>
          <w:szCs w:val="22"/>
        </w:rPr>
        <w:t>H Pro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 Adviso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of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ment,</w:t>
      </w:r>
    </w:p>
    <w:p w14:paraId="49ABDEC4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2001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2008</w:t>
      </w:r>
    </w:p>
    <w:p w14:paraId="618DDCB8" w14:textId="77777777" w:rsidR="00B52D43" w:rsidRPr="003C6DF6" w:rsidRDefault="00B52D43" w:rsidP="003C6DF6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A595EAE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’s Pr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 Adviso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of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ment,</w:t>
      </w:r>
    </w:p>
    <w:p w14:paraId="7191F8E6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2002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2008</w:t>
      </w:r>
    </w:p>
    <w:p w14:paraId="08067888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Admissions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 of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nd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nt, 200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2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2008</w:t>
      </w:r>
    </w:p>
    <w:p w14:paraId="7B4ABF50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  <w:sectPr w:rsidR="00B52D43" w:rsidRPr="003C6DF6">
          <w:pgSz w:w="12240" w:h="15840"/>
          <w:pgMar w:top="1360" w:right="1680" w:bottom="280" w:left="1700" w:header="0" w:footer="771" w:gutter="0"/>
          <w:cols w:space="720"/>
        </w:sectPr>
      </w:pP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 xml:space="preserve">ohn 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 xml:space="preserve">ring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rd 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hool of Publ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h, 200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3C6DF6">
        <w:rPr>
          <w:rFonts w:asciiTheme="minorHAnsi" w:hAnsiTheme="minorHAnsi" w:cstheme="minorHAnsi"/>
          <w:sz w:val="22"/>
          <w:szCs w:val="22"/>
        </w:rPr>
        <w:t>006</w:t>
      </w:r>
    </w:p>
    <w:p w14:paraId="7D9A4BF5" w14:textId="77777777" w:rsidR="00B52D43" w:rsidRPr="003C6DF6" w:rsidRDefault="002E3EAB" w:rsidP="003C6DF6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lastRenderedPageBreak/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Advisor,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>ub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rt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>. Humph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ow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hip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ro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 UNC, 2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C6DF6">
        <w:rPr>
          <w:rFonts w:asciiTheme="minorHAnsi" w:hAnsiTheme="minorHAnsi" w:cstheme="minorHAnsi"/>
          <w:sz w:val="22"/>
          <w:szCs w:val="22"/>
        </w:rPr>
        <w:t>0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2006</w:t>
      </w:r>
    </w:p>
    <w:p w14:paraId="2360E56D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 xml:space="preserve">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C6DF6">
        <w:rPr>
          <w:rFonts w:asciiTheme="minorHAnsi" w:hAnsiTheme="minorHAnsi" w:cstheme="minorHAnsi"/>
          <w:sz w:val="22"/>
          <w:szCs w:val="22"/>
        </w:rPr>
        <w:t>is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tors,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um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nis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., 200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2012</w:t>
      </w:r>
    </w:p>
    <w:p w14:paraId="574E3DF8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ACHE 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nt’s Adviso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Coun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, No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th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roli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, 200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2009, 2014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2016</w:t>
      </w:r>
    </w:p>
    <w:p w14:paraId="6FAC35D9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ACHE 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3C6DF6">
        <w:rPr>
          <w:rFonts w:asciiTheme="minorHAnsi" w:hAnsiTheme="minorHAnsi" w:cstheme="minorHAnsi"/>
          <w:sz w:val="22"/>
          <w:szCs w:val="22"/>
        </w:rPr>
        <w:t>s Adviso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Coun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, 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rn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orth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rolin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, 200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2007</w:t>
      </w:r>
    </w:p>
    <w:p w14:paraId="3C9AAF1B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Editori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ACHE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a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  <w:u w:color="000000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  <w:u w:color="000000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  <w:u w:color="000000"/>
        </w:rPr>
        <w:t>i</w:t>
      </w:r>
      <w:r w:rsidRPr="003C6DF6">
        <w:rPr>
          <w:rFonts w:asciiTheme="minorHAnsi" w:hAnsiTheme="minorHAnsi" w:cstheme="minorHAnsi"/>
          <w:sz w:val="22"/>
          <w:szCs w:val="22"/>
          <w:u w:color="000000"/>
        </w:rPr>
        <w:t>ve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C6DF6">
        <w:rPr>
          <w:rFonts w:asciiTheme="minorHAnsi" w:hAnsiTheme="minorHAnsi" w:cstheme="minorHAnsi"/>
          <w:sz w:val="22"/>
          <w:szCs w:val="22"/>
        </w:rPr>
        <w:t>ine, 2005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C6DF6">
        <w:rPr>
          <w:rFonts w:asciiTheme="minorHAnsi" w:hAnsiTheme="minorHAnsi" w:cstheme="minorHAnsi"/>
          <w:sz w:val="22"/>
          <w:szCs w:val="22"/>
        </w:rPr>
        <w:t xml:space="preserve">08,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</w:p>
    <w:p w14:paraId="153C8098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Editori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rd Ch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r,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200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2008</w:t>
      </w:r>
    </w:p>
    <w:p w14:paraId="4D1DFC44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3C6DF6">
        <w:rPr>
          <w:rFonts w:asciiTheme="minorHAnsi" w:hAnsiTheme="minorHAnsi" w:cstheme="minorHAnsi"/>
          <w:sz w:val="22"/>
          <w:szCs w:val="22"/>
        </w:rPr>
        <w:t>ul</w:t>
      </w:r>
      <w:r w:rsidRPr="003C6DF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Advisor,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C6DF6">
        <w:rPr>
          <w:rFonts w:asciiTheme="minorHAnsi" w:hAnsiTheme="minorHAnsi" w:cstheme="minorHAnsi"/>
          <w:sz w:val="22"/>
          <w:szCs w:val="22"/>
        </w:rPr>
        <w:t xml:space="preserve">NC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s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tudent Asso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iation (ACHE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iat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),</w:t>
      </w:r>
    </w:p>
    <w:p w14:paraId="1263ADA0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1999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2008</w:t>
      </w:r>
    </w:p>
    <w:p w14:paraId="15087C57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3C6DF6">
        <w:rPr>
          <w:rFonts w:asciiTheme="minorHAnsi" w:hAnsiTheme="minorHAnsi" w:cstheme="minorHAnsi"/>
          <w:sz w:val="22"/>
          <w:szCs w:val="22"/>
        </w:rPr>
        <w:t>ul</w:t>
      </w:r>
      <w:r w:rsidRPr="003C6DF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Advisor,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C6DF6">
        <w:rPr>
          <w:rFonts w:asciiTheme="minorHAnsi" w:hAnsiTheme="minorHAnsi" w:cstheme="minorHAnsi"/>
          <w:sz w:val="22"/>
          <w:szCs w:val="22"/>
        </w:rPr>
        <w:t xml:space="preserve">NC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tudent Chapt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r,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Gr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up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ment As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iation,</w:t>
      </w:r>
    </w:p>
    <w:p w14:paraId="0196C557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2000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2008</w:t>
      </w:r>
    </w:p>
    <w:p w14:paraId="101D42C5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-Fac</w:t>
      </w:r>
      <w:r w:rsidRPr="003C6DF6">
        <w:rPr>
          <w:rFonts w:asciiTheme="minorHAnsi" w:hAnsiTheme="minorHAnsi" w:cstheme="minorHAnsi"/>
          <w:sz w:val="22"/>
          <w:szCs w:val="22"/>
        </w:rPr>
        <w:t>ul</w:t>
      </w:r>
      <w:r w:rsidRPr="003C6DF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Advisor,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 xml:space="preserve">C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tudent Chapt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h, 200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2008</w:t>
      </w:r>
    </w:p>
    <w:p w14:paraId="4D9740D4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for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to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st Af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3C6DF6">
        <w:rPr>
          <w:rFonts w:asciiTheme="minorHAnsi" w:hAnsiTheme="minorHAnsi" w:cstheme="minorHAnsi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2007</w:t>
      </w:r>
    </w:p>
    <w:p w14:paraId="3E9EF260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for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to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st Af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3C6DF6">
        <w:rPr>
          <w:rFonts w:asciiTheme="minorHAnsi" w:hAnsiTheme="minorHAnsi" w:cstheme="minorHAnsi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2005</w:t>
      </w:r>
    </w:p>
    <w:p w14:paraId="72C51780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for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to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ru,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C6DF6">
        <w:rPr>
          <w:rFonts w:asciiTheme="minorHAnsi" w:hAnsiTheme="minorHAnsi" w:cstheme="minorHAnsi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2004</w:t>
      </w:r>
    </w:p>
    <w:p w14:paraId="0E238669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ipant,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sion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o Cus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 xml:space="preserve">o,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ru,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 2004</w:t>
      </w:r>
    </w:p>
    <w:p w14:paraId="03E815D5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ACHE 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 for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ste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n No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th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rolin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, 200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C6DF6">
        <w:rPr>
          <w:rFonts w:asciiTheme="minorHAnsi" w:hAnsiTheme="minorHAnsi" w:cstheme="minorHAnsi"/>
          <w:sz w:val="22"/>
          <w:szCs w:val="22"/>
        </w:rPr>
        <w:t>-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3C6DF6">
        <w:rPr>
          <w:rFonts w:asciiTheme="minorHAnsi" w:hAnsiTheme="minorHAnsi" w:cstheme="minorHAnsi"/>
          <w:sz w:val="22"/>
          <w:szCs w:val="22"/>
        </w:rPr>
        <w:t>004</w:t>
      </w:r>
    </w:p>
    <w:p w14:paraId="799A3BE1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 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ss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iate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for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Admin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on, 200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C6DF6">
        <w:rPr>
          <w:rFonts w:asciiTheme="minorHAnsi" w:hAnsiTheme="minorHAnsi" w:cstheme="minorHAnsi"/>
          <w:sz w:val="22"/>
          <w:szCs w:val="22"/>
        </w:rPr>
        <w:t>-2002</w:t>
      </w:r>
    </w:p>
    <w:p w14:paraId="2CF82D16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um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3C6DF6">
        <w:rPr>
          <w:rFonts w:asciiTheme="minorHAnsi" w:hAnsiTheme="minorHAnsi" w:cstheme="minorHAnsi"/>
          <w:sz w:val="22"/>
          <w:szCs w:val="22"/>
        </w:rPr>
        <w:t>re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nis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.,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199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 xml:space="preserve">2002,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</w:t>
      </w:r>
    </w:p>
    <w:p w14:paraId="47E672B1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Ch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ir,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MM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d 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DF6">
        <w:rPr>
          <w:rFonts w:asciiTheme="minorHAnsi" w:hAnsiTheme="minorHAnsi" w:cstheme="minorHAnsi"/>
          <w:sz w:val="22"/>
          <w:szCs w:val="22"/>
        </w:rPr>
        <w:t>ut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ve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199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2001</w:t>
      </w:r>
    </w:p>
    <w:p w14:paraId="6ECAD800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Ch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ir,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MM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und 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lop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200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2005</w:t>
      </w:r>
    </w:p>
    <w:p w14:paraId="76CD60D2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l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of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>opi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um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3C6DF6">
        <w:rPr>
          <w:rFonts w:asciiTheme="minorHAnsi" w:hAnsiTheme="minorHAnsi" w:cstheme="minorHAnsi"/>
          <w:sz w:val="22"/>
          <w:szCs w:val="22"/>
        </w:rPr>
        <w:t>re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in 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i, 198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 xml:space="preserve">1987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1997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2001</w:t>
      </w:r>
    </w:p>
    <w:p w14:paraId="40085CFD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Distri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of Colu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 xml:space="preserve">bia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>ospital Asso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iation, 199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1996</w:t>
      </w:r>
    </w:p>
    <w:p w14:paraId="1BE423C3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ACHE 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nt’s Adviso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Coun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, Distri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 of Co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umb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, 199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1996</w:t>
      </w:r>
    </w:p>
    <w:p w14:paraId="1A3CBF1E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As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Coun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NC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mber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f 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199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1994</w:t>
      </w:r>
    </w:p>
    <w:p w14:paraId="277C9C1F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rolin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re All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1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3C6DF6">
        <w:rPr>
          <w:rFonts w:asciiTheme="minorHAnsi" w:hAnsiTheme="minorHAnsi" w:cstheme="minorHAnsi"/>
          <w:sz w:val="22"/>
          <w:szCs w:val="22"/>
        </w:rPr>
        <w:t>9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1994</w:t>
      </w:r>
    </w:p>
    <w:p w14:paraId="727E09E8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Ethics Co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C6DF6">
        <w:rPr>
          <w:rFonts w:asciiTheme="minorHAnsi" w:hAnsiTheme="minorHAnsi" w:cstheme="minorHAnsi"/>
          <w:sz w:val="22"/>
          <w:szCs w:val="22"/>
        </w:rPr>
        <w:t>, Ashe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mori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Hospital, 199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1994</w:t>
      </w:r>
    </w:p>
    <w:p w14:paraId="684EEF68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Rul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ng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Eld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r,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sb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 Chur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 (P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198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8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1991</w:t>
      </w:r>
    </w:p>
    <w:p w14:paraId="374358CD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COO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Adviso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Coun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unH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th 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3C6DF6">
        <w:rPr>
          <w:rFonts w:asciiTheme="minorHAnsi" w:hAnsiTheme="minorHAnsi" w:cstheme="minorHAnsi"/>
          <w:sz w:val="22"/>
          <w:szCs w:val="22"/>
        </w:rPr>
        <w:t xml:space="preserve">ork,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C6DF6">
        <w:rPr>
          <w:rFonts w:asciiTheme="minorHAnsi" w:hAnsiTheme="minorHAnsi" w:cstheme="minorHAnsi"/>
          <w:sz w:val="22"/>
          <w:szCs w:val="22"/>
        </w:rPr>
        <w:t>98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1991</w:t>
      </w:r>
    </w:p>
    <w:p w14:paraId="2DB27928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ACHE 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3C6DF6">
        <w:rPr>
          <w:rFonts w:asciiTheme="minorHAnsi" w:hAnsiTheme="minorHAnsi" w:cstheme="minorHAnsi"/>
          <w:sz w:val="22"/>
          <w:szCs w:val="22"/>
        </w:rPr>
        <w:t>s Adviso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Coun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, 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19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1990</w:t>
      </w:r>
    </w:p>
    <w:p w14:paraId="32DEAE5A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dic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C6DF6">
        <w:rPr>
          <w:rFonts w:asciiTheme="minorHAnsi" w:hAnsiTheme="minorHAnsi" w:cstheme="minorHAnsi"/>
          <w:sz w:val="22"/>
          <w:szCs w:val="22"/>
        </w:rPr>
        <w:t>iso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Coun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tate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of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198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90</w:t>
      </w:r>
    </w:p>
    <w:p w14:paraId="23D37CBA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di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Ethics Co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C6DF6">
        <w:rPr>
          <w:rFonts w:asciiTheme="minorHAnsi" w:hAnsiTheme="minorHAnsi" w:cstheme="minorHAnsi"/>
          <w:sz w:val="22"/>
          <w:szCs w:val="22"/>
        </w:rPr>
        <w:t>, K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 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3C6DF6">
        <w:rPr>
          <w:rFonts w:asciiTheme="minorHAnsi" w:hAnsiTheme="minorHAnsi" w:cstheme="minorHAnsi"/>
          <w:sz w:val="22"/>
          <w:szCs w:val="22"/>
        </w:rPr>
        <w:t>l Hospital, 198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90</w:t>
      </w:r>
    </w:p>
    <w:p w14:paraId="0364B0BC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nt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oun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n Cl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nic,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C6DF6">
        <w:rPr>
          <w:rFonts w:asciiTheme="minorHAnsi" w:hAnsiTheme="minorHAnsi" w:cstheme="minorHAnsi"/>
          <w:sz w:val="22"/>
          <w:szCs w:val="22"/>
        </w:rPr>
        <w:t>, 198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1990</w:t>
      </w:r>
    </w:p>
    <w:p w14:paraId="48DCC283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Vi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ir,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3C6DF6">
        <w:rPr>
          <w:rFonts w:asciiTheme="minorHAnsi" w:hAnsiTheme="minorHAnsi" w:cstheme="minorHAnsi"/>
          <w:sz w:val="22"/>
          <w:szCs w:val="22"/>
        </w:rPr>
        <w:t>nt 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Ho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pi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l,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., 198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9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1990</w:t>
      </w:r>
    </w:p>
    <w:p w14:paraId="581EE77E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Do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Coun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 xml:space="preserve">NC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mber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of Com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z w:val="22"/>
          <w:szCs w:val="22"/>
        </w:rPr>
        <w:t>198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3C6DF6">
        <w:rPr>
          <w:rFonts w:asciiTheme="minorHAnsi" w:hAnsiTheme="minorHAnsi" w:cstheme="minorHAnsi"/>
          <w:sz w:val="22"/>
          <w:szCs w:val="22"/>
        </w:rPr>
        <w:t>5</w:t>
      </w:r>
    </w:p>
    <w:p w14:paraId="34A3A6B0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Do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ll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Coun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NC Unit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d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 198</w:t>
      </w:r>
      <w:r w:rsidRPr="003C6DF6">
        <w:rPr>
          <w:rFonts w:asciiTheme="minorHAnsi" w:hAnsiTheme="minorHAnsi" w:cstheme="minorHAnsi"/>
          <w:spacing w:val="6"/>
          <w:sz w:val="22"/>
          <w:szCs w:val="22"/>
        </w:rPr>
        <w:t>2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1985</w:t>
      </w:r>
    </w:p>
    <w:p w14:paraId="053E8695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Coordin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tor, 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Do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3C6DF6">
        <w:rPr>
          <w:rFonts w:asciiTheme="minorHAnsi" w:hAnsiTheme="minorHAnsi" w:cstheme="minorHAnsi"/>
          <w:sz w:val="22"/>
          <w:szCs w:val="22"/>
        </w:rPr>
        <w:t>ll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Coun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NC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(a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C6DF6">
        <w:rPr>
          <w:rFonts w:asciiTheme="minorHAnsi" w:hAnsiTheme="minorHAnsi" w:cstheme="minorHAnsi"/>
          <w:sz w:val="22"/>
          <w:szCs w:val="22"/>
        </w:rPr>
        <w:t>, 198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1985</w:t>
      </w:r>
    </w:p>
    <w:p w14:paraId="4ABDB109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HA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sk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orce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on Und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Edu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 in H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th A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nis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on,</w:t>
      </w:r>
    </w:p>
    <w:p w14:paraId="6A3D74DE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1977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1981</w:t>
      </w:r>
    </w:p>
    <w:p w14:paraId="52B9573E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rd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No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th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rolina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 xml:space="preserve">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 xml:space="preserve">tems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C6DF6">
        <w:rPr>
          <w:rFonts w:asciiTheme="minorHAnsi" w:hAnsiTheme="minorHAnsi" w:cstheme="minorHAnsi"/>
          <w:sz w:val="22"/>
          <w:szCs w:val="22"/>
        </w:rPr>
        <w:t>, 197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3C6DF6">
        <w:rPr>
          <w:rFonts w:asciiTheme="minorHAnsi" w:hAnsiTheme="minorHAnsi" w:cstheme="minorHAnsi"/>
          <w:sz w:val="22"/>
          <w:szCs w:val="22"/>
        </w:rPr>
        <w:t>81</w:t>
      </w:r>
    </w:p>
    <w:p w14:paraId="2B54C343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Cur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iculum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te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, 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p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rtm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nt of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ment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 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U, 1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3C6DF6">
        <w:rPr>
          <w:rFonts w:asciiTheme="minorHAnsi" w:hAnsiTheme="minorHAnsi" w:cstheme="minorHAnsi"/>
          <w:sz w:val="22"/>
          <w:szCs w:val="22"/>
        </w:rPr>
        <w:t>7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6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1981</w:t>
      </w:r>
    </w:p>
    <w:p w14:paraId="6DD39DBB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Coun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on M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ment, No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 xml:space="preserve">th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roli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Hospit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 Associ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on, 197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1979</w:t>
      </w:r>
    </w:p>
    <w:p w14:paraId="6A56F835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lue Ridge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H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h Coun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>, 197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1975</w:t>
      </w:r>
    </w:p>
    <w:p w14:paraId="257CEB0A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DF6">
        <w:rPr>
          <w:rFonts w:asciiTheme="minorHAnsi" w:hAnsiTheme="minorHAnsi" w:cstheme="minorHAnsi"/>
          <w:sz w:val="22"/>
          <w:szCs w:val="22"/>
        </w:rPr>
        <w:t>ound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nd Di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tor,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C6DF6">
        <w:rPr>
          <w:rFonts w:asciiTheme="minorHAnsi" w:hAnsiTheme="minorHAnsi" w:cstheme="minorHAnsi"/>
          <w:sz w:val="22"/>
          <w:szCs w:val="22"/>
        </w:rPr>
        <w:t>st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tu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for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mall Hospital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Admin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 xml:space="preserve">on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 A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DF6">
        <w:rPr>
          <w:rFonts w:asciiTheme="minorHAnsi" w:hAnsiTheme="minorHAnsi" w:cstheme="minorHAnsi"/>
          <w:sz w:val="22"/>
          <w:szCs w:val="22"/>
        </w:rPr>
        <w:t>U, 197</w:t>
      </w:r>
      <w:r w:rsidRPr="003C6DF6">
        <w:rPr>
          <w:rFonts w:asciiTheme="minorHAnsi" w:hAnsiTheme="minorHAnsi" w:cstheme="minorHAnsi"/>
          <w:spacing w:val="4"/>
          <w:sz w:val="22"/>
          <w:szCs w:val="22"/>
        </w:rPr>
        <w:t>3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1975</w:t>
      </w:r>
    </w:p>
    <w:p w14:paraId="445193AF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mbe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, D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 xml:space="preserve">n’s 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dviso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y</w:t>
      </w:r>
      <w:r w:rsidRPr="003C6D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Coun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DF6">
        <w:rPr>
          <w:rFonts w:asciiTheme="minorHAnsi" w:hAnsiTheme="minorHAnsi" w:cstheme="minorHAnsi"/>
          <w:sz w:val="22"/>
          <w:szCs w:val="22"/>
        </w:rPr>
        <w:t>i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6DF6">
        <w:rPr>
          <w:rFonts w:asciiTheme="minorHAnsi" w:hAnsiTheme="minorHAnsi" w:cstheme="minorHAnsi"/>
          <w:sz w:val="22"/>
          <w:szCs w:val="22"/>
        </w:rPr>
        <w:t xml:space="preserve">, 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lker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Col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z w:val="22"/>
          <w:szCs w:val="22"/>
        </w:rPr>
        <w:t>e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C6DF6">
        <w:rPr>
          <w:rFonts w:asciiTheme="minorHAnsi" w:hAnsiTheme="minorHAnsi" w:cstheme="minorHAnsi"/>
          <w:sz w:val="22"/>
          <w:szCs w:val="22"/>
        </w:rPr>
        <w:t xml:space="preserve">f 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C6DF6">
        <w:rPr>
          <w:rFonts w:asciiTheme="minorHAnsi" w:hAnsiTheme="minorHAnsi" w:cstheme="minorHAnsi"/>
          <w:sz w:val="22"/>
          <w:szCs w:val="22"/>
        </w:rPr>
        <w:t>usi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 xml:space="preserve">ss at ASU, 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3C6DF6">
        <w:rPr>
          <w:rFonts w:asciiTheme="minorHAnsi" w:hAnsiTheme="minorHAnsi" w:cstheme="minorHAnsi"/>
          <w:sz w:val="22"/>
          <w:szCs w:val="22"/>
        </w:rPr>
        <w:t>97</w:t>
      </w:r>
      <w:r w:rsidRPr="003C6DF6">
        <w:rPr>
          <w:rFonts w:asciiTheme="minorHAnsi" w:hAnsiTheme="minorHAnsi" w:cstheme="minorHAnsi"/>
          <w:spacing w:val="5"/>
          <w:sz w:val="22"/>
          <w:szCs w:val="22"/>
        </w:rPr>
        <w:t>2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1975</w:t>
      </w:r>
    </w:p>
    <w:p w14:paraId="089B6B22" w14:textId="77777777" w:rsidR="00B52D43" w:rsidRPr="003C6DF6" w:rsidRDefault="002E3EAB" w:rsidP="003C6DF6">
      <w:pPr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DF6">
        <w:rPr>
          <w:rFonts w:asciiTheme="minorHAnsi" w:hAnsiTheme="minorHAnsi" w:cstheme="minorHAnsi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C6DF6">
        <w:rPr>
          <w:rFonts w:asciiTheme="minorHAnsi" w:hAnsiTheme="minorHAnsi" w:cstheme="minorHAnsi"/>
          <w:sz w:val="22"/>
          <w:szCs w:val="22"/>
        </w:rPr>
        <w:t>sident, Alumni Associ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on, 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B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du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te P</w:t>
      </w:r>
      <w:r w:rsidRPr="003C6DF6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C6DF6">
        <w:rPr>
          <w:rFonts w:asciiTheme="minorHAnsi" w:hAnsiTheme="minorHAnsi" w:cstheme="minorHAnsi"/>
          <w:sz w:val="22"/>
          <w:szCs w:val="22"/>
        </w:rPr>
        <w:t>o</w:t>
      </w:r>
      <w:r w:rsidRPr="003C6DF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m</w:t>
      </w:r>
      <w:r w:rsidRPr="003C6DF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sz w:val="22"/>
          <w:szCs w:val="22"/>
        </w:rPr>
        <w:t>in Hospital Admin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str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z w:val="22"/>
          <w:szCs w:val="22"/>
        </w:rPr>
        <w:t>t</w:t>
      </w:r>
      <w:r w:rsidRPr="003C6DF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6DF6">
        <w:rPr>
          <w:rFonts w:asciiTheme="minorHAnsi" w:hAnsiTheme="minorHAnsi" w:cstheme="minorHAnsi"/>
          <w:sz w:val="22"/>
          <w:szCs w:val="22"/>
        </w:rPr>
        <w:t>on,</w:t>
      </w:r>
    </w:p>
    <w:p w14:paraId="4D69A090" w14:textId="77777777" w:rsidR="00B52D43" w:rsidRPr="003C6DF6" w:rsidRDefault="002E3EAB" w:rsidP="003C6DF6">
      <w:pPr>
        <w:ind w:left="280"/>
        <w:rPr>
          <w:rFonts w:asciiTheme="minorHAnsi" w:hAnsiTheme="minorHAnsi" w:cstheme="minorHAnsi"/>
          <w:sz w:val="22"/>
          <w:szCs w:val="22"/>
        </w:rPr>
        <w:sectPr w:rsidR="00B52D43" w:rsidRPr="003C6DF6">
          <w:pgSz w:w="12240" w:h="15840"/>
          <w:pgMar w:top="1360" w:right="1680" w:bottom="280" w:left="1700" w:header="0" w:footer="771" w:gutter="0"/>
          <w:cols w:space="720"/>
        </w:sectPr>
      </w:pPr>
      <w:r w:rsidRPr="003C6DF6">
        <w:rPr>
          <w:rFonts w:asciiTheme="minorHAnsi" w:hAnsiTheme="minorHAnsi" w:cstheme="minorHAnsi"/>
          <w:sz w:val="22"/>
          <w:szCs w:val="22"/>
        </w:rPr>
        <w:t>1971</w:t>
      </w:r>
      <w:r w:rsidRPr="003C6DF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DF6">
        <w:rPr>
          <w:rFonts w:asciiTheme="minorHAnsi" w:hAnsiTheme="minorHAnsi" w:cstheme="minorHAnsi"/>
          <w:sz w:val="22"/>
          <w:szCs w:val="22"/>
        </w:rPr>
        <w:t>1972</w:t>
      </w:r>
    </w:p>
    <w:p w14:paraId="68418A67" w14:textId="77777777" w:rsidR="00B52D43" w:rsidRPr="003C6DF6" w:rsidRDefault="00B52D43" w:rsidP="003C6DF6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567864F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5F9845F6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6FC0D039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5300FD16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67FA21DC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01F1F235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39E58357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34EC8144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7027E451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456EF6BB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4CFC2EC9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019BC079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4F338134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05F077EB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75353102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14A6143D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42631B09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6F110EEB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7C7647BA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60AA9C3C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0C3898C5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7249716A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0690E406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7F887F09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327E79B3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390FA491" w14:textId="77777777" w:rsidR="00B52D43" w:rsidRPr="003C6DF6" w:rsidRDefault="002E3EAB" w:rsidP="003C6DF6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3C6DF6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>lor CV,</w:t>
      </w:r>
      <w:r w:rsidRPr="003C6DF6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C6DF6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3C6DF6">
        <w:rPr>
          <w:rFonts w:asciiTheme="minorHAnsi" w:hAnsiTheme="minorHAnsi" w:cstheme="minorHAnsi"/>
          <w:position w:val="-1"/>
          <w:sz w:val="22"/>
          <w:szCs w:val="22"/>
        </w:rPr>
        <w:t>v. 05/2016</w:t>
      </w:r>
    </w:p>
    <w:p w14:paraId="28290EAB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4A246E3E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72A61C3C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69961039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3CF9403C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41221C5B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54A6B1BD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19FD81F8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2D6FC68F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34213005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783C0202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312610E5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1C62F8EF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1BF4B734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1624F938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23799D15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0B8BE9E7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1198EA09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325707B4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4FCF5337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5FB8421D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3ACD4A45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70A71CF1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560E4E9F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7DEB1A60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3F5FD54D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5A86D1B3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01279AFF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6771C961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1347768B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379B6B71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6075A9B0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1CFBA466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7CDEA043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03B727EC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24834CB2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5C2218D6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231FB138" w14:textId="77777777" w:rsidR="00B52D43" w:rsidRPr="003C6DF6" w:rsidRDefault="00B52D43" w:rsidP="003C6DF6">
      <w:pPr>
        <w:rPr>
          <w:rFonts w:asciiTheme="minorHAnsi" w:hAnsiTheme="minorHAnsi" w:cstheme="minorHAnsi"/>
          <w:sz w:val="22"/>
          <w:szCs w:val="22"/>
        </w:rPr>
      </w:pPr>
    </w:p>
    <w:p w14:paraId="11DE8544" w14:textId="77777777" w:rsidR="00B52D43" w:rsidRPr="003C6DF6" w:rsidRDefault="00B52D43" w:rsidP="003C6DF6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0AB45F7" w14:textId="77777777" w:rsidR="00B52D43" w:rsidRPr="003C6DF6" w:rsidRDefault="002E3EAB" w:rsidP="003C6DF6">
      <w:pPr>
        <w:spacing w:before="29"/>
        <w:ind w:right="118"/>
        <w:jc w:val="right"/>
        <w:rPr>
          <w:rFonts w:asciiTheme="minorHAnsi" w:hAnsiTheme="minorHAnsi" w:cstheme="minorHAnsi"/>
          <w:sz w:val="22"/>
          <w:szCs w:val="22"/>
        </w:rPr>
      </w:pPr>
      <w:r w:rsidRPr="003C6DF6">
        <w:rPr>
          <w:rFonts w:asciiTheme="minorHAnsi" w:hAnsiTheme="minorHAnsi" w:cstheme="minorHAnsi"/>
          <w:sz w:val="22"/>
          <w:szCs w:val="22"/>
        </w:rPr>
        <w:t>8</w:t>
      </w:r>
    </w:p>
    <w:sectPr w:rsidR="00B52D43" w:rsidRPr="003C6DF6">
      <w:footerReference w:type="default" r:id="rId9"/>
      <w:pgSz w:w="12240" w:h="15840"/>
      <w:pgMar w:top="1480" w:right="1680" w:bottom="280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02EC4" w14:textId="77777777" w:rsidR="002E3EAB" w:rsidRDefault="002E3EAB">
      <w:r>
        <w:separator/>
      </w:r>
    </w:p>
  </w:endnote>
  <w:endnote w:type="continuationSeparator" w:id="0">
    <w:p w14:paraId="40C918E5" w14:textId="77777777" w:rsidR="002E3EAB" w:rsidRDefault="002E3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86A2" w14:textId="77777777" w:rsidR="00B52D43" w:rsidRDefault="002E3EAB">
    <w:pPr>
      <w:spacing w:line="200" w:lineRule="exact"/>
    </w:pPr>
    <w:r>
      <w:pict w14:anchorId="37B3D10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4.1pt;margin-top:742.45pt;width:10pt;height:14pt;z-index:-251658752;mso-position-horizontal-relative:page;mso-position-vertical-relative:page" filled="f" stroked="f">
          <v:textbox inset="0,0,0,0">
            <w:txbxContent>
              <w:p w14:paraId="0867D19E" w14:textId="77777777" w:rsidR="00B52D43" w:rsidRDefault="002E3EAB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1B3C" w14:textId="77777777" w:rsidR="00B52D43" w:rsidRDefault="00B52D43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8C376" w14:textId="77777777" w:rsidR="002E3EAB" w:rsidRDefault="002E3EAB">
      <w:r>
        <w:separator/>
      </w:r>
    </w:p>
  </w:footnote>
  <w:footnote w:type="continuationSeparator" w:id="0">
    <w:p w14:paraId="0232EDC3" w14:textId="77777777" w:rsidR="002E3EAB" w:rsidRDefault="002E3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36C4C"/>
    <w:multiLevelType w:val="multilevel"/>
    <w:tmpl w:val="F89AB73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D43"/>
    <w:rsid w:val="002E3EAB"/>
    <w:rsid w:val="003C6DF6"/>
    <w:rsid w:val="00B5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259CAB6"/>
  <w15:docId w15:val="{BC4EB1D9-258F-477A-B7C3-7F7C148B7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C6D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6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oach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2284</Words>
  <Characters>13023</Characters>
  <Application>Microsoft Office Word</Application>
  <DocSecurity>0</DocSecurity>
  <Lines>108</Lines>
  <Paragraphs>30</Paragraphs>
  <ScaleCrop>false</ScaleCrop>
  <Company/>
  <LinksUpToDate>false</LinksUpToDate>
  <CharactersWithSpaces>15277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2021-06-28T08:07:00Z</dcterms:created>
  <dcterms:modified xsi:type="dcterms:W3CDTF">2021-06-28T08:08:00Z</dcterms:modified>
</cp:coreProperties>
</file>